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04E" w:rsidRDefault="00836818" w:rsidP="00836818">
      <w:pPr>
        <w:jc w:val="right"/>
      </w:pPr>
      <w:r>
        <w:t>Приложение</w:t>
      </w:r>
    </w:p>
    <w:p w:rsidR="00282BAD" w:rsidRDefault="00282BAD" w:rsidP="00836818">
      <w:pPr>
        <w:jc w:val="right"/>
      </w:pPr>
    </w:p>
    <w:p w:rsidR="00836818" w:rsidRPr="00CB6184" w:rsidRDefault="00011AD4" w:rsidP="00011AD4">
      <w:pPr>
        <w:rPr>
          <w:sz w:val="24"/>
          <w:szCs w:val="24"/>
        </w:rPr>
      </w:pPr>
      <w:r w:rsidRPr="00CB6184">
        <w:rPr>
          <w:sz w:val="24"/>
          <w:szCs w:val="24"/>
        </w:rPr>
        <w:t>Основные технико-экономические показатели генерального плана поселения</w:t>
      </w:r>
      <w:r w:rsidR="00C45EA3" w:rsidRPr="00CB6184">
        <w:rPr>
          <w:sz w:val="24"/>
          <w:szCs w:val="24"/>
        </w:rPr>
        <w:t>/</w:t>
      </w:r>
      <w:r w:rsidRPr="00CB6184">
        <w:rPr>
          <w:sz w:val="24"/>
          <w:szCs w:val="24"/>
        </w:rPr>
        <w:t>городского округа в части жилищного фонда, согласно предлагаемой форме (</w:t>
      </w:r>
      <w:r w:rsidR="00C45EA3" w:rsidRPr="00CB6184">
        <w:rPr>
          <w:sz w:val="24"/>
          <w:szCs w:val="24"/>
        </w:rPr>
        <w:t xml:space="preserve">Приложение </w:t>
      </w:r>
      <w:r w:rsidRPr="00CB6184">
        <w:rPr>
          <w:sz w:val="24"/>
          <w:szCs w:val="24"/>
        </w:rPr>
        <w:t>№ 3 к Методическим рекомендациям по разработке проектов генеральных планов</w:t>
      </w:r>
      <w:r w:rsidR="00C45EA3" w:rsidRPr="00CB6184">
        <w:rPr>
          <w:sz w:val="24"/>
          <w:szCs w:val="24"/>
        </w:rPr>
        <w:t>, утвержденных приказом Министерства регионального развития Российской Федерации от 26 мая 2011 года № 244).</w:t>
      </w:r>
    </w:p>
    <w:p w:rsidR="00011AD4" w:rsidRDefault="00011AD4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9"/>
        <w:gridCol w:w="3317"/>
        <w:gridCol w:w="2434"/>
        <w:gridCol w:w="1613"/>
        <w:gridCol w:w="1588"/>
      </w:tblGrid>
      <w:tr w:rsidR="00D152B5" w:rsidRPr="00EC4DC2" w:rsidTr="00276096">
        <w:trPr>
          <w:cantSplit/>
          <w:jc w:val="center"/>
        </w:trPr>
        <w:tc>
          <w:tcPr>
            <w:tcW w:w="619" w:type="dxa"/>
            <w:vAlign w:val="center"/>
          </w:tcPr>
          <w:p w:rsidR="00B0563E" w:rsidRPr="00EC4DC2" w:rsidRDefault="00B0563E" w:rsidP="000F22A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C4DC2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EC4DC2">
              <w:rPr>
                <w:sz w:val="24"/>
                <w:szCs w:val="24"/>
              </w:rPr>
              <w:t>/</w:t>
            </w:r>
            <w:proofErr w:type="spellStart"/>
            <w:r w:rsidRPr="00EC4DC2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317" w:type="dxa"/>
            <w:vAlign w:val="center"/>
          </w:tcPr>
          <w:p w:rsidR="00B0563E" w:rsidRPr="00EC4DC2" w:rsidRDefault="00B0563E" w:rsidP="000F22A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34" w:type="dxa"/>
            <w:vAlign w:val="center"/>
          </w:tcPr>
          <w:p w:rsidR="00B0563E" w:rsidRPr="00EC4DC2" w:rsidRDefault="00B0563E" w:rsidP="000F22A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613" w:type="dxa"/>
            <w:vAlign w:val="center"/>
          </w:tcPr>
          <w:p w:rsidR="00B0563E" w:rsidRPr="00EC4DC2" w:rsidRDefault="00B0563E" w:rsidP="000F22A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Современное состояние</w:t>
            </w:r>
            <w:r w:rsidRPr="00EC4DC2">
              <w:rPr>
                <w:sz w:val="24"/>
                <w:szCs w:val="24"/>
              </w:rPr>
              <w:br/>
            </w:r>
            <w:r w:rsidRPr="00EC4DC2">
              <w:rPr>
                <w:sz w:val="20"/>
                <w:szCs w:val="20"/>
              </w:rPr>
              <w:t>(2021-2022 гг.)</w:t>
            </w:r>
          </w:p>
        </w:tc>
        <w:tc>
          <w:tcPr>
            <w:tcW w:w="1588" w:type="dxa"/>
            <w:vAlign w:val="center"/>
          </w:tcPr>
          <w:p w:rsidR="00B0563E" w:rsidRPr="00EC4DC2" w:rsidRDefault="00B0563E" w:rsidP="000F22A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Расчетный срок</w:t>
            </w:r>
            <w:r w:rsidRPr="00EC4DC2">
              <w:rPr>
                <w:sz w:val="24"/>
                <w:szCs w:val="24"/>
              </w:rPr>
              <w:br/>
            </w:r>
            <w:r w:rsidRPr="00EC4DC2">
              <w:rPr>
                <w:sz w:val="20"/>
                <w:szCs w:val="20"/>
              </w:rPr>
              <w:t>(2030-2035 гг.)</w:t>
            </w:r>
          </w:p>
        </w:tc>
      </w:tr>
      <w:tr w:rsidR="00D152B5" w:rsidRPr="00EC4DC2" w:rsidTr="00276096">
        <w:trPr>
          <w:cantSplit/>
          <w:jc w:val="center"/>
        </w:trPr>
        <w:tc>
          <w:tcPr>
            <w:tcW w:w="619" w:type="dxa"/>
            <w:vAlign w:val="center"/>
          </w:tcPr>
          <w:p w:rsidR="00B0563E" w:rsidRPr="00EC4DC2" w:rsidRDefault="00B0563E" w:rsidP="000F22A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1</w:t>
            </w:r>
          </w:p>
        </w:tc>
        <w:tc>
          <w:tcPr>
            <w:tcW w:w="3317" w:type="dxa"/>
            <w:vAlign w:val="center"/>
          </w:tcPr>
          <w:p w:rsidR="00B0563E" w:rsidRPr="00EC4DC2" w:rsidRDefault="00B0563E" w:rsidP="000F22A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2</w:t>
            </w:r>
          </w:p>
        </w:tc>
        <w:tc>
          <w:tcPr>
            <w:tcW w:w="2434" w:type="dxa"/>
            <w:vAlign w:val="center"/>
          </w:tcPr>
          <w:p w:rsidR="00B0563E" w:rsidRPr="00EC4DC2" w:rsidRDefault="00B0563E" w:rsidP="000F22A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3</w:t>
            </w:r>
          </w:p>
        </w:tc>
        <w:tc>
          <w:tcPr>
            <w:tcW w:w="1613" w:type="dxa"/>
            <w:vAlign w:val="center"/>
          </w:tcPr>
          <w:p w:rsidR="00B0563E" w:rsidRPr="00EC4DC2" w:rsidRDefault="00B0563E" w:rsidP="000F22A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4</w:t>
            </w:r>
          </w:p>
        </w:tc>
        <w:tc>
          <w:tcPr>
            <w:tcW w:w="1588" w:type="dxa"/>
            <w:vAlign w:val="center"/>
          </w:tcPr>
          <w:p w:rsidR="00B0563E" w:rsidRPr="00EC4DC2" w:rsidRDefault="00B0563E" w:rsidP="000F22A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5</w:t>
            </w:r>
          </w:p>
        </w:tc>
      </w:tr>
      <w:tr w:rsidR="00836818" w:rsidRPr="00EC4DC2" w:rsidTr="00CB6184">
        <w:trPr>
          <w:cantSplit/>
          <w:jc w:val="center"/>
        </w:trPr>
        <w:tc>
          <w:tcPr>
            <w:tcW w:w="9571" w:type="dxa"/>
            <w:gridSpan w:val="5"/>
            <w:tcBorders>
              <w:bottom w:val="single" w:sz="4" w:space="0" w:color="auto"/>
            </w:tcBorders>
            <w:vAlign w:val="center"/>
          </w:tcPr>
          <w:p w:rsidR="00836818" w:rsidRPr="00EC4DC2" w:rsidRDefault="00836818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I. Жилищный фонд</w:t>
            </w:r>
          </w:p>
        </w:tc>
      </w:tr>
      <w:tr w:rsidR="00C45EA3" w:rsidRPr="00EC4DC2" w:rsidTr="00CB6184">
        <w:trPr>
          <w:cantSplit/>
          <w:jc w:val="center"/>
        </w:trPr>
        <w:tc>
          <w:tcPr>
            <w:tcW w:w="9571" w:type="dxa"/>
            <w:gridSpan w:val="5"/>
            <w:tcBorders>
              <w:top w:val="nil"/>
            </w:tcBorders>
            <w:vAlign w:val="center"/>
          </w:tcPr>
          <w:p w:rsidR="00C45EA3" w:rsidRPr="008704FE" w:rsidRDefault="00D42820" w:rsidP="008704F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8704FE">
              <w:rPr>
                <w:b/>
                <w:i/>
                <w:iCs/>
                <w:sz w:val="24"/>
                <w:szCs w:val="24"/>
              </w:rPr>
              <w:t>Пенновское сельское поселение</w:t>
            </w:r>
            <w:r w:rsidR="000B7326" w:rsidRPr="008704FE">
              <w:rPr>
                <w:b/>
                <w:i/>
                <w:iCs/>
                <w:sz w:val="24"/>
                <w:szCs w:val="24"/>
              </w:rPr>
              <w:t xml:space="preserve"> </w:t>
            </w:r>
            <w:r w:rsidR="008704FE" w:rsidRPr="008704FE">
              <w:rPr>
                <w:b/>
                <w:i/>
                <w:iCs/>
                <w:sz w:val="24"/>
                <w:szCs w:val="24"/>
              </w:rPr>
              <w:t>д.</w:t>
            </w:r>
            <w:r w:rsidR="00725250" w:rsidRPr="008704FE">
              <w:rPr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725250" w:rsidRPr="008704FE">
              <w:rPr>
                <w:b/>
                <w:i/>
                <w:iCs/>
                <w:sz w:val="24"/>
                <w:szCs w:val="24"/>
              </w:rPr>
              <w:t>Бырдинка</w:t>
            </w:r>
            <w:proofErr w:type="spellEnd"/>
          </w:p>
        </w:tc>
      </w:tr>
      <w:tr w:rsidR="00D152B5" w:rsidRPr="00EC4DC2" w:rsidTr="00276096">
        <w:trPr>
          <w:cantSplit/>
          <w:jc w:val="center"/>
        </w:trPr>
        <w:tc>
          <w:tcPr>
            <w:tcW w:w="619" w:type="dxa"/>
            <w:vAlign w:val="center"/>
          </w:tcPr>
          <w:p w:rsidR="00836818" w:rsidRPr="00EC4DC2" w:rsidRDefault="00836818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1.</w:t>
            </w:r>
          </w:p>
        </w:tc>
        <w:tc>
          <w:tcPr>
            <w:tcW w:w="3317" w:type="dxa"/>
            <w:vAlign w:val="center"/>
          </w:tcPr>
          <w:p w:rsidR="00836818" w:rsidRPr="00EC4DC2" w:rsidRDefault="00836818" w:rsidP="00836818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 xml:space="preserve">Средняя обеспеченность населения </w:t>
            </w:r>
            <w:proofErr w:type="spellStart"/>
            <w:r w:rsidR="00D152B5" w:rsidRPr="00EC4DC2">
              <w:rPr>
                <w:sz w:val="24"/>
                <w:szCs w:val="24"/>
              </w:rPr>
              <w:t>S</w:t>
            </w:r>
            <w:r w:rsidR="00D152B5" w:rsidRPr="00EC4DC2">
              <w:rPr>
                <w:sz w:val="24"/>
                <w:szCs w:val="24"/>
                <w:vertAlign w:val="subscript"/>
              </w:rPr>
              <w:t>общ</w:t>
            </w:r>
            <w:proofErr w:type="spellEnd"/>
            <w:r w:rsidR="00EC4DC2" w:rsidRPr="00EC4DC2">
              <w:rPr>
                <w:sz w:val="24"/>
                <w:szCs w:val="24"/>
                <w:vertAlign w:val="subscript"/>
              </w:rPr>
              <w:t>.</w:t>
            </w:r>
            <w:r w:rsidRPr="00EC4DC2">
              <w:rPr>
                <w:sz w:val="24"/>
                <w:szCs w:val="24"/>
              </w:rPr>
              <w:t xml:space="preserve"> (по муниципальному образованию </w:t>
            </w:r>
            <w:r w:rsidR="00C45EA3">
              <w:rPr>
                <w:sz w:val="24"/>
                <w:szCs w:val="24"/>
              </w:rPr>
              <w:t xml:space="preserve">(поселение/городской округ) </w:t>
            </w:r>
            <w:r w:rsidRPr="00EC4DC2">
              <w:rPr>
                <w:sz w:val="24"/>
                <w:szCs w:val="24"/>
              </w:rPr>
              <w:t>и по каждому населенному пункту)</w:t>
            </w:r>
          </w:p>
        </w:tc>
        <w:tc>
          <w:tcPr>
            <w:tcW w:w="2434" w:type="dxa"/>
            <w:vAlign w:val="center"/>
          </w:tcPr>
          <w:p w:rsidR="00836818" w:rsidRPr="00EC4DC2" w:rsidRDefault="00836818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м</w:t>
            </w:r>
            <w:r w:rsidRPr="00EC4DC2">
              <w:rPr>
                <w:sz w:val="24"/>
                <w:szCs w:val="24"/>
                <w:vertAlign w:val="superscript"/>
              </w:rPr>
              <w:t>2</w:t>
            </w:r>
            <w:r w:rsidRPr="00EC4DC2">
              <w:rPr>
                <w:sz w:val="24"/>
                <w:szCs w:val="24"/>
              </w:rPr>
              <w:t>/чел.</w:t>
            </w:r>
          </w:p>
        </w:tc>
        <w:tc>
          <w:tcPr>
            <w:tcW w:w="1613" w:type="dxa"/>
            <w:vAlign w:val="center"/>
          </w:tcPr>
          <w:p w:rsidR="00836818" w:rsidRPr="00EC4DC2" w:rsidRDefault="00725250" w:rsidP="00B02E1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</w:t>
            </w:r>
          </w:p>
        </w:tc>
        <w:tc>
          <w:tcPr>
            <w:tcW w:w="1588" w:type="dxa"/>
            <w:vAlign w:val="center"/>
          </w:tcPr>
          <w:p w:rsidR="00836818" w:rsidRPr="00EC4DC2" w:rsidRDefault="00725250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C4DC2" w:rsidRPr="00EC4DC2" w:rsidTr="00276096">
        <w:trPr>
          <w:cantSplit/>
          <w:jc w:val="center"/>
        </w:trPr>
        <w:tc>
          <w:tcPr>
            <w:tcW w:w="619" w:type="dxa"/>
            <w:vMerge w:val="restart"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2.</w:t>
            </w:r>
          </w:p>
        </w:tc>
        <w:tc>
          <w:tcPr>
            <w:tcW w:w="3317" w:type="dxa"/>
            <w:vMerge w:val="restart"/>
            <w:vAlign w:val="center"/>
          </w:tcPr>
          <w:p w:rsidR="00EC4DC2" w:rsidRPr="00EC4DC2" w:rsidRDefault="00EC4DC2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Общий объем жилищного фонда</w:t>
            </w:r>
          </w:p>
        </w:tc>
        <w:tc>
          <w:tcPr>
            <w:tcW w:w="2434" w:type="dxa"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EC4DC2">
              <w:rPr>
                <w:sz w:val="24"/>
                <w:szCs w:val="24"/>
              </w:rPr>
              <w:t>S</w:t>
            </w:r>
            <w:r w:rsidRPr="00EC4DC2">
              <w:rPr>
                <w:sz w:val="24"/>
                <w:szCs w:val="24"/>
                <w:vertAlign w:val="subscript"/>
              </w:rPr>
              <w:t>общ</w:t>
            </w:r>
            <w:proofErr w:type="spellEnd"/>
            <w:r w:rsidRPr="00EC4DC2">
              <w:rPr>
                <w:sz w:val="24"/>
                <w:szCs w:val="24"/>
                <w:vertAlign w:val="subscript"/>
              </w:rPr>
              <w:t>.</w:t>
            </w:r>
            <w:r w:rsidRPr="00EC4DC2">
              <w:rPr>
                <w:sz w:val="24"/>
                <w:szCs w:val="24"/>
              </w:rPr>
              <w:t>, м</w:t>
            </w:r>
            <w:proofErr w:type="gramStart"/>
            <w:r w:rsidRPr="00EC4DC2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613" w:type="dxa"/>
            <w:vAlign w:val="center"/>
          </w:tcPr>
          <w:p w:rsidR="00EC4DC2" w:rsidRPr="00EC4DC2" w:rsidRDefault="00725250" w:rsidP="00DB64EE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</w:t>
            </w:r>
          </w:p>
        </w:tc>
        <w:tc>
          <w:tcPr>
            <w:tcW w:w="1588" w:type="dxa"/>
            <w:vAlign w:val="center"/>
          </w:tcPr>
          <w:p w:rsidR="00EC4DC2" w:rsidRPr="00EC4DC2" w:rsidRDefault="00725250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C4DC2" w:rsidRPr="00EC4DC2" w:rsidTr="00276096">
        <w:trPr>
          <w:cantSplit/>
          <w:jc w:val="center"/>
        </w:trPr>
        <w:tc>
          <w:tcPr>
            <w:tcW w:w="619" w:type="dxa"/>
            <w:vMerge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17" w:type="dxa"/>
            <w:vMerge/>
            <w:vAlign w:val="center"/>
          </w:tcPr>
          <w:p w:rsidR="00EC4DC2" w:rsidRPr="00EC4DC2" w:rsidRDefault="00EC4DC2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34" w:type="dxa"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кол-во домов</w:t>
            </w:r>
          </w:p>
        </w:tc>
        <w:tc>
          <w:tcPr>
            <w:tcW w:w="1613" w:type="dxa"/>
            <w:vAlign w:val="center"/>
          </w:tcPr>
          <w:p w:rsidR="00D42820" w:rsidRPr="00EC4DC2" w:rsidRDefault="00725250" w:rsidP="00B02E14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88" w:type="dxa"/>
            <w:vAlign w:val="center"/>
          </w:tcPr>
          <w:p w:rsidR="00EC4DC2" w:rsidRPr="00EC4DC2" w:rsidRDefault="00276096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C4DC2" w:rsidRPr="00EC4DC2" w:rsidTr="00CB6184">
        <w:trPr>
          <w:cantSplit/>
          <w:jc w:val="center"/>
        </w:trPr>
        <w:tc>
          <w:tcPr>
            <w:tcW w:w="619" w:type="dxa"/>
            <w:vMerge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52" w:type="dxa"/>
            <w:gridSpan w:val="4"/>
            <w:vAlign w:val="center"/>
          </w:tcPr>
          <w:p w:rsidR="00EC4DC2" w:rsidRPr="00EC4DC2" w:rsidRDefault="00EC4DC2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в том числе в общем объеме жилищного фонда по типу застройки:</w:t>
            </w:r>
          </w:p>
        </w:tc>
      </w:tr>
      <w:tr w:rsidR="00EC4DC2" w:rsidRPr="00EC4DC2" w:rsidTr="00276096">
        <w:trPr>
          <w:cantSplit/>
          <w:jc w:val="center"/>
        </w:trPr>
        <w:tc>
          <w:tcPr>
            <w:tcW w:w="619" w:type="dxa"/>
            <w:vMerge w:val="restart"/>
            <w:vAlign w:val="center"/>
          </w:tcPr>
          <w:p w:rsidR="00836818" w:rsidRPr="00EC4DC2" w:rsidRDefault="00836818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2.1.</w:t>
            </w:r>
          </w:p>
        </w:tc>
        <w:tc>
          <w:tcPr>
            <w:tcW w:w="3317" w:type="dxa"/>
            <w:vMerge w:val="restart"/>
            <w:vAlign w:val="center"/>
          </w:tcPr>
          <w:p w:rsidR="00836818" w:rsidRPr="00EC4DC2" w:rsidRDefault="00836818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малоэтажная индивидуальная жилая застройка</w:t>
            </w:r>
          </w:p>
        </w:tc>
        <w:tc>
          <w:tcPr>
            <w:tcW w:w="2434" w:type="dxa"/>
            <w:vAlign w:val="center"/>
          </w:tcPr>
          <w:p w:rsidR="00836818" w:rsidRPr="00EC4DC2" w:rsidRDefault="00836818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EC4DC2">
              <w:rPr>
                <w:sz w:val="24"/>
                <w:szCs w:val="24"/>
              </w:rPr>
              <w:t>S</w:t>
            </w:r>
            <w:r w:rsidRPr="00EC4DC2">
              <w:rPr>
                <w:sz w:val="24"/>
                <w:szCs w:val="24"/>
                <w:vertAlign w:val="subscript"/>
              </w:rPr>
              <w:t>общ</w:t>
            </w:r>
            <w:proofErr w:type="spellEnd"/>
            <w:r w:rsidRPr="00EC4DC2">
              <w:rPr>
                <w:sz w:val="24"/>
                <w:szCs w:val="24"/>
                <w:vertAlign w:val="subscript"/>
              </w:rPr>
              <w:t>.</w:t>
            </w:r>
            <w:r w:rsidRPr="00EC4DC2">
              <w:rPr>
                <w:sz w:val="24"/>
                <w:szCs w:val="24"/>
              </w:rPr>
              <w:t>, м</w:t>
            </w:r>
            <w:r w:rsidRPr="00EC4DC2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13" w:type="dxa"/>
            <w:vAlign w:val="center"/>
          </w:tcPr>
          <w:p w:rsidR="00836818" w:rsidRPr="00EC4DC2" w:rsidRDefault="00725250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</w:t>
            </w:r>
          </w:p>
        </w:tc>
        <w:tc>
          <w:tcPr>
            <w:tcW w:w="1588" w:type="dxa"/>
            <w:vAlign w:val="center"/>
          </w:tcPr>
          <w:p w:rsidR="00836818" w:rsidRPr="00EC4DC2" w:rsidRDefault="00E27D17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C4DC2" w:rsidRPr="00EC4DC2" w:rsidTr="00276096">
        <w:trPr>
          <w:cantSplit/>
          <w:jc w:val="center"/>
        </w:trPr>
        <w:tc>
          <w:tcPr>
            <w:tcW w:w="619" w:type="dxa"/>
            <w:vMerge/>
            <w:vAlign w:val="center"/>
          </w:tcPr>
          <w:p w:rsidR="00836818" w:rsidRPr="00EC4DC2" w:rsidRDefault="00836818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17" w:type="dxa"/>
            <w:vMerge/>
            <w:vAlign w:val="center"/>
          </w:tcPr>
          <w:p w:rsidR="00836818" w:rsidRPr="00EC4DC2" w:rsidRDefault="00836818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34" w:type="dxa"/>
            <w:vAlign w:val="center"/>
          </w:tcPr>
          <w:p w:rsidR="00836818" w:rsidRPr="00EC4DC2" w:rsidRDefault="00836818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кол-во домов</w:t>
            </w:r>
          </w:p>
        </w:tc>
        <w:tc>
          <w:tcPr>
            <w:tcW w:w="1613" w:type="dxa"/>
            <w:vAlign w:val="center"/>
          </w:tcPr>
          <w:p w:rsidR="00836818" w:rsidRPr="00EC4DC2" w:rsidRDefault="00725250" w:rsidP="0027609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B02E1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vAlign w:val="center"/>
          </w:tcPr>
          <w:p w:rsidR="00836818" w:rsidRPr="00EC4DC2" w:rsidRDefault="00E27D17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C4DC2" w:rsidRPr="00EC4DC2" w:rsidTr="00276096">
        <w:trPr>
          <w:cantSplit/>
          <w:jc w:val="center"/>
        </w:trPr>
        <w:tc>
          <w:tcPr>
            <w:tcW w:w="619" w:type="dxa"/>
            <w:vMerge/>
            <w:vAlign w:val="center"/>
          </w:tcPr>
          <w:p w:rsidR="00836818" w:rsidRPr="00EC4DC2" w:rsidRDefault="00836818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17" w:type="dxa"/>
            <w:vMerge/>
            <w:vAlign w:val="center"/>
          </w:tcPr>
          <w:p w:rsidR="00836818" w:rsidRPr="00EC4DC2" w:rsidRDefault="00836818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34" w:type="dxa"/>
            <w:vAlign w:val="center"/>
          </w:tcPr>
          <w:p w:rsidR="00836818" w:rsidRPr="00EC4DC2" w:rsidRDefault="00836818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% от общего объема жилищного фонда</w:t>
            </w:r>
          </w:p>
        </w:tc>
        <w:tc>
          <w:tcPr>
            <w:tcW w:w="1613" w:type="dxa"/>
            <w:vAlign w:val="center"/>
          </w:tcPr>
          <w:p w:rsidR="00836818" w:rsidRPr="00EC4DC2" w:rsidRDefault="00E2552D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88" w:type="dxa"/>
            <w:vAlign w:val="center"/>
          </w:tcPr>
          <w:p w:rsidR="00836818" w:rsidRPr="00EC4DC2" w:rsidRDefault="00E27D17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C4DC2" w:rsidRPr="00EC4DC2" w:rsidTr="00276096">
        <w:trPr>
          <w:cantSplit/>
          <w:jc w:val="center"/>
        </w:trPr>
        <w:tc>
          <w:tcPr>
            <w:tcW w:w="619" w:type="dxa"/>
            <w:vMerge w:val="restart"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3.</w:t>
            </w:r>
          </w:p>
        </w:tc>
        <w:tc>
          <w:tcPr>
            <w:tcW w:w="3317" w:type="dxa"/>
            <w:vMerge w:val="restart"/>
            <w:vAlign w:val="center"/>
          </w:tcPr>
          <w:p w:rsidR="00EC4DC2" w:rsidRPr="00EC4DC2" w:rsidRDefault="00EC4DC2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Общий объем нового жилищного строительства</w:t>
            </w:r>
          </w:p>
        </w:tc>
        <w:tc>
          <w:tcPr>
            <w:tcW w:w="2434" w:type="dxa"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EC4DC2">
              <w:rPr>
                <w:sz w:val="24"/>
                <w:szCs w:val="24"/>
              </w:rPr>
              <w:t>S</w:t>
            </w:r>
            <w:r w:rsidRPr="00EC4DC2">
              <w:rPr>
                <w:sz w:val="24"/>
                <w:szCs w:val="24"/>
                <w:vertAlign w:val="subscript"/>
              </w:rPr>
              <w:t>общ</w:t>
            </w:r>
            <w:proofErr w:type="spellEnd"/>
            <w:r w:rsidRPr="00EC4DC2">
              <w:rPr>
                <w:sz w:val="24"/>
                <w:szCs w:val="24"/>
                <w:vertAlign w:val="subscript"/>
              </w:rPr>
              <w:t>.</w:t>
            </w:r>
            <w:r w:rsidRPr="00EC4DC2">
              <w:rPr>
                <w:sz w:val="24"/>
                <w:szCs w:val="24"/>
              </w:rPr>
              <w:t>, м</w:t>
            </w:r>
            <w:r w:rsidRPr="00EC4DC2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13" w:type="dxa"/>
            <w:vAlign w:val="center"/>
          </w:tcPr>
          <w:p w:rsidR="00EC4DC2" w:rsidRPr="00EC4DC2" w:rsidRDefault="00682D5E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vAlign w:val="center"/>
          </w:tcPr>
          <w:p w:rsidR="00EC4DC2" w:rsidRPr="00EC4DC2" w:rsidRDefault="00E2552D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C4DC2" w:rsidRPr="00EC4DC2" w:rsidTr="00276096">
        <w:trPr>
          <w:cantSplit/>
          <w:jc w:val="center"/>
        </w:trPr>
        <w:tc>
          <w:tcPr>
            <w:tcW w:w="619" w:type="dxa"/>
            <w:vMerge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17" w:type="dxa"/>
            <w:vMerge/>
            <w:vAlign w:val="center"/>
          </w:tcPr>
          <w:p w:rsidR="00EC4DC2" w:rsidRPr="00EC4DC2" w:rsidRDefault="00EC4DC2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34" w:type="dxa"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кол-во домов</w:t>
            </w:r>
          </w:p>
        </w:tc>
        <w:tc>
          <w:tcPr>
            <w:tcW w:w="1613" w:type="dxa"/>
            <w:vAlign w:val="center"/>
          </w:tcPr>
          <w:p w:rsidR="00EC4DC2" w:rsidRPr="00EC4DC2" w:rsidRDefault="00682D5E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vAlign w:val="center"/>
          </w:tcPr>
          <w:p w:rsidR="00EC4DC2" w:rsidRPr="00EC4DC2" w:rsidRDefault="00E2552D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C4DC2" w:rsidRPr="00EC4DC2" w:rsidTr="00276096">
        <w:trPr>
          <w:cantSplit/>
          <w:jc w:val="center"/>
        </w:trPr>
        <w:tc>
          <w:tcPr>
            <w:tcW w:w="619" w:type="dxa"/>
            <w:vMerge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17" w:type="dxa"/>
            <w:vMerge/>
            <w:vAlign w:val="center"/>
          </w:tcPr>
          <w:p w:rsidR="00EC4DC2" w:rsidRPr="00EC4DC2" w:rsidRDefault="00EC4DC2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34" w:type="dxa"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% от общего объема жилищного фонда</w:t>
            </w:r>
          </w:p>
        </w:tc>
        <w:tc>
          <w:tcPr>
            <w:tcW w:w="1613" w:type="dxa"/>
            <w:vAlign w:val="center"/>
          </w:tcPr>
          <w:p w:rsidR="00EC4DC2" w:rsidRPr="00EC4DC2" w:rsidRDefault="00682D5E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vAlign w:val="center"/>
          </w:tcPr>
          <w:p w:rsidR="00EC4DC2" w:rsidRPr="00EC4DC2" w:rsidRDefault="00E2552D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C4DC2" w:rsidRPr="00EC4DC2" w:rsidTr="00CB6184">
        <w:trPr>
          <w:cantSplit/>
          <w:jc w:val="center"/>
        </w:trPr>
        <w:tc>
          <w:tcPr>
            <w:tcW w:w="619" w:type="dxa"/>
            <w:vMerge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52" w:type="dxa"/>
            <w:gridSpan w:val="4"/>
            <w:vAlign w:val="center"/>
          </w:tcPr>
          <w:p w:rsidR="00EC4DC2" w:rsidRPr="00EC4DC2" w:rsidRDefault="00EC4DC2" w:rsidP="00D152B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в том числе из общего объема нового жил. строительства по типу застройки:</w:t>
            </w:r>
          </w:p>
        </w:tc>
      </w:tr>
      <w:tr w:rsidR="00EC4DC2" w:rsidRPr="00EC4DC2" w:rsidTr="00276096">
        <w:trPr>
          <w:cantSplit/>
          <w:jc w:val="center"/>
        </w:trPr>
        <w:tc>
          <w:tcPr>
            <w:tcW w:w="619" w:type="dxa"/>
            <w:vMerge w:val="restart"/>
            <w:vAlign w:val="center"/>
          </w:tcPr>
          <w:p w:rsidR="00D152B5" w:rsidRPr="00EC4DC2" w:rsidRDefault="00D152B5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3.1.</w:t>
            </w:r>
          </w:p>
        </w:tc>
        <w:tc>
          <w:tcPr>
            <w:tcW w:w="3317" w:type="dxa"/>
            <w:vMerge w:val="restart"/>
            <w:vAlign w:val="center"/>
          </w:tcPr>
          <w:p w:rsidR="00D152B5" w:rsidRPr="00EC4DC2" w:rsidRDefault="00D152B5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малоэтажная индивидуальная жилая застройка</w:t>
            </w:r>
          </w:p>
        </w:tc>
        <w:tc>
          <w:tcPr>
            <w:tcW w:w="2434" w:type="dxa"/>
            <w:vAlign w:val="center"/>
          </w:tcPr>
          <w:p w:rsidR="00D152B5" w:rsidRPr="00EC4DC2" w:rsidRDefault="00D152B5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EC4DC2">
              <w:rPr>
                <w:sz w:val="24"/>
                <w:szCs w:val="24"/>
              </w:rPr>
              <w:t>S</w:t>
            </w:r>
            <w:r w:rsidRPr="00EC4DC2">
              <w:rPr>
                <w:sz w:val="24"/>
                <w:szCs w:val="24"/>
                <w:vertAlign w:val="subscript"/>
              </w:rPr>
              <w:t>общ</w:t>
            </w:r>
            <w:proofErr w:type="spellEnd"/>
            <w:r w:rsidRPr="00EC4DC2">
              <w:rPr>
                <w:sz w:val="24"/>
                <w:szCs w:val="24"/>
                <w:vertAlign w:val="subscript"/>
              </w:rPr>
              <w:t>.</w:t>
            </w:r>
            <w:r w:rsidRPr="00EC4DC2">
              <w:rPr>
                <w:sz w:val="24"/>
                <w:szCs w:val="24"/>
              </w:rPr>
              <w:t>, м</w:t>
            </w:r>
            <w:r w:rsidRPr="00EC4DC2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13" w:type="dxa"/>
            <w:vAlign w:val="center"/>
          </w:tcPr>
          <w:p w:rsidR="00D152B5" w:rsidRPr="00EC4DC2" w:rsidRDefault="00682D5E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vAlign w:val="center"/>
          </w:tcPr>
          <w:p w:rsidR="00D152B5" w:rsidRPr="00EC4DC2" w:rsidRDefault="00E2552D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C4DC2" w:rsidRPr="00EC4DC2" w:rsidTr="00276096">
        <w:trPr>
          <w:cantSplit/>
          <w:jc w:val="center"/>
        </w:trPr>
        <w:tc>
          <w:tcPr>
            <w:tcW w:w="619" w:type="dxa"/>
            <w:vMerge/>
            <w:vAlign w:val="center"/>
          </w:tcPr>
          <w:p w:rsidR="00D152B5" w:rsidRPr="00EC4DC2" w:rsidRDefault="00D152B5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17" w:type="dxa"/>
            <w:vMerge/>
            <w:vAlign w:val="center"/>
          </w:tcPr>
          <w:p w:rsidR="00D152B5" w:rsidRPr="00EC4DC2" w:rsidRDefault="00D152B5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34" w:type="dxa"/>
            <w:vAlign w:val="center"/>
          </w:tcPr>
          <w:p w:rsidR="00D152B5" w:rsidRPr="00EC4DC2" w:rsidRDefault="00D152B5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кол-во домов</w:t>
            </w:r>
          </w:p>
        </w:tc>
        <w:tc>
          <w:tcPr>
            <w:tcW w:w="1613" w:type="dxa"/>
            <w:vAlign w:val="center"/>
          </w:tcPr>
          <w:p w:rsidR="00D152B5" w:rsidRPr="00EC4DC2" w:rsidRDefault="00682D5E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vAlign w:val="center"/>
          </w:tcPr>
          <w:p w:rsidR="00D152B5" w:rsidRPr="00EC4DC2" w:rsidRDefault="00E2552D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C4DC2" w:rsidRPr="00EC4DC2" w:rsidTr="00276096">
        <w:trPr>
          <w:cantSplit/>
          <w:jc w:val="center"/>
        </w:trPr>
        <w:tc>
          <w:tcPr>
            <w:tcW w:w="619" w:type="dxa"/>
            <w:vMerge/>
            <w:vAlign w:val="center"/>
          </w:tcPr>
          <w:p w:rsidR="00D152B5" w:rsidRPr="00EC4DC2" w:rsidRDefault="00D152B5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17" w:type="dxa"/>
            <w:vMerge/>
            <w:vAlign w:val="center"/>
          </w:tcPr>
          <w:p w:rsidR="00D152B5" w:rsidRPr="00EC4DC2" w:rsidRDefault="00D152B5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34" w:type="dxa"/>
            <w:vAlign w:val="center"/>
          </w:tcPr>
          <w:p w:rsidR="00D152B5" w:rsidRPr="00EC4DC2" w:rsidRDefault="00D152B5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 xml:space="preserve">% от общ. объема нового жилищного </w:t>
            </w:r>
            <w:proofErr w:type="spellStart"/>
            <w:r w:rsidRPr="00EC4DC2">
              <w:rPr>
                <w:sz w:val="24"/>
                <w:szCs w:val="24"/>
              </w:rPr>
              <w:t>стр-ва</w:t>
            </w:r>
            <w:proofErr w:type="spellEnd"/>
          </w:p>
        </w:tc>
        <w:tc>
          <w:tcPr>
            <w:tcW w:w="1613" w:type="dxa"/>
            <w:vAlign w:val="center"/>
          </w:tcPr>
          <w:p w:rsidR="00D152B5" w:rsidRPr="00EC4DC2" w:rsidRDefault="00682D5E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vAlign w:val="center"/>
          </w:tcPr>
          <w:p w:rsidR="00D152B5" w:rsidRPr="00EC4DC2" w:rsidRDefault="00E2552D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C4DC2" w:rsidRPr="00EC4DC2" w:rsidTr="00276096">
        <w:trPr>
          <w:cantSplit/>
          <w:jc w:val="center"/>
        </w:trPr>
        <w:tc>
          <w:tcPr>
            <w:tcW w:w="619" w:type="dxa"/>
            <w:vMerge w:val="restart"/>
            <w:vAlign w:val="center"/>
          </w:tcPr>
          <w:p w:rsidR="00EC4DC2" w:rsidRPr="00EC4DC2" w:rsidRDefault="00EC4DC2" w:rsidP="00D152B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4.</w:t>
            </w:r>
          </w:p>
        </w:tc>
        <w:tc>
          <w:tcPr>
            <w:tcW w:w="3317" w:type="dxa"/>
            <w:vMerge w:val="restart"/>
            <w:vAlign w:val="center"/>
          </w:tcPr>
          <w:p w:rsidR="00EC4DC2" w:rsidRPr="00EC4DC2" w:rsidRDefault="00EC4DC2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Общий объем убыли жилищного фонда</w:t>
            </w:r>
          </w:p>
        </w:tc>
        <w:tc>
          <w:tcPr>
            <w:tcW w:w="2434" w:type="dxa"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EC4DC2">
              <w:rPr>
                <w:sz w:val="24"/>
                <w:szCs w:val="24"/>
              </w:rPr>
              <w:t>S</w:t>
            </w:r>
            <w:r w:rsidRPr="00EC4DC2">
              <w:rPr>
                <w:sz w:val="24"/>
                <w:szCs w:val="24"/>
                <w:vertAlign w:val="subscript"/>
              </w:rPr>
              <w:t>общ</w:t>
            </w:r>
            <w:proofErr w:type="spellEnd"/>
            <w:r w:rsidRPr="00EC4DC2">
              <w:rPr>
                <w:sz w:val="24"/>
                <w:szCs w:val="24"/>
                <w:vertAlign w:val="subscript"/>
              </w:rPr>
              <w:t>.</w:t>
            </w:r>
            <w:r w:rsidRPr="00EC4DC2">
              <w:rPr>
                <w:sz w:val="24"/>
                <w:szCs w:val="24"/>
              </w:rPr>
              <w:t>, м</w:t>
            </w:r>
            <w:r w:rsidRPr="00EC4DC2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13" w:type="dxa"/>
            <w:vAlign w:val="center"/>
          </w:tcPr>
          <w:p w:rsidR="00EC4DC2" w:rsidRPr="00EC4DC2" w:rsidRDefault="00682D5E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vAlign w:val="center"/>
          </w:tcPr>
          <w:p w:rsidR="00EC4DC2" w:rsidRPr="00EC4DC2" w:rsidRDefault="007B3973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</w:t>
            </w:r>
          </w:p>
        </w:tc>
      </w:tr>
      <w:tr w:rsidR="00EC4DC2" w:rsidRPr="00EC4DC2" w:rsidTr="00276096">
        <w:trPr>
          <w:cantSplit/>
          <w:jc w:val="center"/>
        </w:trPr>
        <w:tc>
          <w:tcPr>
            <w:tcW w:w="619" w:type="dxa"/>
            <w:vMerge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17" w:type="dxa"/>
            <w:vMerge/>
            <w:vAlign w:val="center"/>
          </w:tcPr>
          <w:p w:rsidR="00EC4DC2" w:rsidRPr="00EC4DC2" w:rsidRDefault="00EC4DC2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34" w:type="dxa"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кол-во домов</w:t>
            </w:r>
          </w:p>
        </w:tc>
        <w:tc>
          <w:tcPr>
            <w:tcW w:w="1613" w:type="dxa"/>
            <w:vAlign w:val="center"/>
          </w:tcPr>
          <w:p w:rsidR="00EC4DC2" w:rsidRPr="00EC4DC2" w:rsidRDefault="00682D5E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vAlign w:val="center"/>
          </w:tcPr>
          <w:p w:rsidR="00EC4DC2" w:rsidRPr="00EC4DC2" w:rsidRDefault="007B3973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bookmarkStart w:id="0" w:name="_GoBack"/>
            <w:bookmarkEnd w:id="0"/>
          </w:p>
        </w:tc>
      </w:tr>
      <w:tr w:rsidR="00EC4DC2" w:rsidRPr="00EC4DC2" w:rsidTr="00276096">
        <w:trPr>
          <w:cantSplit/>
          <w:jc w:val="center"/>
        </w:trPr>
        <w:tc>
          <w:tcPr>
            <w:tcW w:w="619" w:type="dxa"/>
            <w:vMerge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17" w:type="dxa"/>
            <w:vMerge/>
            <w:vAlign w:val="center"/>
          </w:tcPr>
          <w:p w:rsidR="00EC4DC2" w:rsidRPr="00EC4DC2" w:rsidRDefault="00EC4DC2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34" w:type="dxa"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 xml:space="preserve">% от общ. объема нового жилищного </w:t>
            </w:r>
            <w:proofErr w:type="spellStart"/>
            <w:r w:rsidRPr="00EC4DC2">
              <w:rPr>
                <w:sz w:val="24"/>
                <w:szCs w:val="24"/>
              </w:rPr>
              <w:t>стр-ва</w:t>
            </w:r>
            <w:proofErr w:type="spellEnd"/>
          </w:p>
        </w:tc>
        <w:tc>
          <w:tcPr>
            <w:tcW w:w="1613" w:type="dxa"/>
            <w:vAlign w:val="center"/>
          </w:tcPr>
          <w:p w:rsidR="00EC4DC2" w:rsidRPr="00EC4DC2" w:rsidRDefault="00682D5E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vAlign w:val="center"/>
          </w:tcPr>
          <w:p w:rsidR="00EC4DC2" w:rsidRPr="00EC4DC2" w:rsidRDefault="00E2552D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C4DC2" w:rsidRPr="00EC4DC2" w:rsidTr="00CB6184">
        <w:trPr>
          <w:cantSplit/>
          <w:jc w:val="center"/>
        </w:trPr>
        <w:tc>
          <w:tcPr>
            <w:tcW w:w="619" w:type="dxa"/>
            <w:vMerge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52" w:type="dxa"/>
            <w:gridSpan w:val="4"/>
            <w:vAlign w:val="center"/>
          </w:tcPr>
          <w:p w:rsidR="00EC4DC2" w:rsidRPr="00EC4DC2" w:rsidRDefault="00EC4DC2" w:rsidP="00D152B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в том числе в общем объеме убыли жилищного фонда по типу застройки:</w:t>
            </w:r>
          </w:p>
        </w:tc>
      </w:tr>
      <w:tr w:rsidR="00D152B5" w:rsidRPr="00EC4DC2" w:rsidTr="00276096">
        <w:trPr>
          <w:cantSplit/>
          <w:jc w:val="center"/>
        </w:trPr>
        <w:tc>
          <w:tcPr>
            <w:tcW w:w="619" w:type="dxa"/>
            <w:vMerge w:val="restart"/>
            <w:vAlign w:val="center"/>
          </w:tcPr>
          <w:p w:rsidR="00D152B5" w:rsidRPr="00EC4DC2" w:rsidRDefault="00D152B5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4.1.</w:t>
            </w:r>
          </w:p>
        </w:tc>
        <w:tc>
          <w:tcPr>
            <w:tcW w:w="3317" w:type="dxa"/>
            <w:vMerge w:val="restart"/>
            <w:vAlign w:val="center"/>
          </w:tcPr>
          <w:p w:rsidR="00D152B5" w:rsidRPr="00EC4DC2" w:rsidRDefault="00D152B5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малоэтажная индивидуальная жилая застройка</w:t>
            </w:r>
          </w:p>
        </w:tc>
        <w:tc>
          <w:tcPr>
            <w:tcW w:w="2434" w:type="dxa"/>
            <w:vAlign w:val="center"/>
          </w:tcPr>
          <w:p w:rsidR="00D152B5" w:rsidRPr="00EC4DC2" w:rsidRDefault="00D152B5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EC4DC2">
              <w:rPr>
                <w:sz w:val="24"/>
                <w:szCs w:val="24"/>
              </w:rPr>
              <w:t>S</w:t>
            </w:r>
            <w:r w:rsidRPr="00EC4DC2">
              <w:rPr>
                <w:sz w:val="24"/>
                <w:szCs w:val="24"/>
                <w:vertAlign w:val="subscript"/>
              </w:rPr>
              <w:t>общ</w:t>
            </w:r>
            <w:proofErr w:type="spellEnd"/>
            <w:r w:rsidRPr="00EC4DC2">
              <w:rPr>
                <w:sz w:val="24"/>
                <w:szCs w:val="24"/>
                <w:vertAlign w:val="subscript"/>
              </w:rPr>
              <w:t>.</w:t>
            </w:r>
            <w:r w:rsidRPr="00EC4DC2">
              <w:rPr>
                <w:sz w:val="24"/>
                <w:szCs w:val="24"/>
              </w:rPr>
              <w:t>, м</w:t>
            </w:r>
            <w:r w:rsidRPr="00EC4DC2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13" w:type="dxa"/>
            <w:vAlign w:val="center"/>
          </w:tcPr>
          <w:p w:rsidR="00D152B5" w:rsidRPr="00EC4DC2" w:rsidRDefault="00682D5E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vAlign w:val="center"/>
          </w:tcPr>
          <w:p w:rsidR="00D152B5" w:rsidRPr="00EC4DC2" w:rsidRDefault="00725250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</w:t>
            </w:r>
          </w:p>
        </w:tc>
      </w:tr>
      <w:tr w:rsidR="00D152B5" w:rsidRPr="00EC4DC2" w:rsidTr="00276096">
        <w:trPr>
          <w:cantSplit/>
          <w:jc w:val="center"/>
        </w:trPr>
        <w:tc>
          <w:tcPr>
            <w:tcW w:w="619" w:type="dxa"/>
            <w:vMerge/>
            <w:vAlign w:val="center"/>
          </w:tcPr>
          <w:p w:rsidR="00D152B5" w:rsidRPr="00EC4DC2" w:rsidRDefault="00D152B5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17" w:type="dxa"/>
            <w:vMerge/>
            <w:vAlign w:val="center"/>
          </w:tcPr>
          <w:p w:rsidR="00D152B5" w:rsidRPr="00EC4DC2" w:rsidRDefault="00D152B5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34" w:type="dxa"/>
            <w:vAlign w:val="center"/>
          </w:tcPr>
          <w:p w:rsidR="00D152B5" w:rsidRPr="00EC4DC2" w:rsidRDefault="00D152B5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кол-во домов</w:t>
            </w:r>
          </w:p>
        </w:tc>
        <w:tc>
          <w:tcPr>
            <w:tcW w:w="1613" w:type="dxa"/>
            <w:vAlign w:val="center"/>
          </w:tcPr>
          <w:p w:rsidR="00D152B5" w:rsidRPr="00EC4DC2" w:rsidRDefault="00682D5E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vAlign w:val="center"/>
          </w:tcPr>
          <w:p w:rsidR="00D152B5" w:rsidRPr="00EC4DC2" w:rsidRDefault="00725250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D152B5" w:rsidRPr="00EC4DC2" w:rsidTr="00276096">
        <w:trPr>
          <w:cantSplit/>
          <w:jc w:val="center"/>
        </w:trPr>
        <w:tc>
          <w:tcPr>
            <w:tcW w:w="619" w:type="dxa"/>
            <w:vMerge/>
            <w:vAlign w:val="center"/>
          </w:tcPr>
          <w:p w:rsidR="00D152B5" w:rsidRPr="00EC4DC2" w:rsidRDefault="00D152B5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17" w:type="dxa"/>
            <w:vMerge/>
            <w:vAlign w:val="center"/>
          </w:tcPr>
          <w:p w:rsidR="00D152B5" w:rsidRPr="00EC4DC2" w:rsidRDefault="00D152B5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34" w:type="dxa"/>
            <w:vAlign w:val="center"/>
          </w:tcPr>
          <w:p w:rsidR="00D152B5" w:rsidRPr="00EC4DC2" w:rsidRDefault="00D152B5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% от общ</w:t>
            </w:r>
            <w:proofErr w:type="gramStart"/>
            <w:r w:rsidRPr="00EC4DC2">
              <w:rPr>
                <w:sz w:val="24"/>
                <w:szCs w:val="24"/>
              </w:rPr>
              <w:t>.</w:t>
            </w:r>
            <w:proofErr w:type="gramEnd"/>
            <w:r w:rsidRPr="00EC4DC2">
              <w:rPr>
                <w:sz w:val="24"/>
                <w:szCs w:val="24"/>
              </w:rPr>
              <w:t xml:space="preserve"> </w:t>
            </w:r>
            <w:proofErr w:type="gramStart"/>
            <w:r w:rsidRPr="00EC4DC2">
              <w:rPr>
                <w:sz w:val="24"/>
                <w:szCs w:val="24"/>
              </w:rPr>
              <w:t>о</w:t>
            </w:r>
            <w:proofErr w:type="gramEnd"/>
            <w:r w:rsidRPr="00EC4DC2">
              <w:rPr>
                <w:sz w:val="24"/>
                <w:szCs w:val="24"/>
              </w:rPr>
              <w:t>бъема убыли жилищного фонда</w:t>
            </w:r>
          </w:p>
        </w:tc>
        <w:tc>
          <w:tcPr>
            <w:tcW w:w="1613" w:type="dxa"/>
            <w:vAlign w:val="center"/>
          </w:tcPr>
          <w:p w:rsidR="00D152B5" w:rsidRPr="00EC4DC2" w:rsidRDefault="00682D5E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88" w:type="dxa"/>
            <w:vAlign w:val="center"/>
          </w:tcPr>
          <w:p w:rsidR="00D152B5" w:rsidRPr="00EC4DC2" w:rsidRDefault="00E27D17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EC4DC2" w:rsidRPr="00EC4DC2" w:rsidTr="00276096">
        <w:trPr>
          <w:cantSplit/>
          <w:jc w:val="center"/>
        </w:trPr>
        <w:tc>
          <w:tcPr>
            <w:tcW w:w="619" w:type="dxa"/>
            <w:vMerge w:val="restart"/>
            <w:vAlign w:val="center"/>
          </w:tcPr>
          <w:p w:rsidR="00EC4DC2" w:rsidRPr="00EC4DC2" w:rsidRDefault="00EC4DC2" w:rsidP="000D150D">
            <w:pPr>
              <w:pageBreakBefore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317" w:type="dxa"/>
            <w:vMerge w:val="restart"/>
            <w:vAlign w:val="center"/>
          </w:tcPr>
          <w:p w:rsidR="00EC4DC2" w:rsidRPr="00EC4DC2" w:rsidRDefault="00EC4DC2" w:rsidP="000D150D">
            <w:pPr>
              <w:pageBreakBefore/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Существующий сохраняемый жилищный фонд</w:t>
            </w:r>
          </w:p>
        </w:tc>
        <w:tc>
          <w:tcPr>
            <w:tcW w:w="2434" w:type="dxa"/>
            <w:vAlign w:val="center"/>
          </w:tcPr>
          <w:p w:rsidR="00EC4DC2" w:rsidRPr="00EC4DC2" w:rsidRDefault="00EC4DC2" w:rsidP="000D150D">
            <w:pPr>
              <w:pageBreakBefore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EC4DC2">
              <w:rPr>
                <w:sz w:val="24"/>
                <w:szCs w:val="24"/>
              </w:rPr>
              <w:t>S</w:t>
            </w:r>
            <w:r w:rsidRPr="00EC4DC2">
              <w:rPr>
                <w:sz w:val="24"/>
                <w:szCs w:val="24"/>
                <w:vertAlign w:val="subscript"/>
              </w:rPr>
              <w:t>общ</w:t>
            </w:r>
            <w:proofErr w:type="spellEnd"/>
            <w:r w:rsidRPr="00EC4DC2">
              <w:rPr>
                <w:sz w:val="24"/>
                <w:szCs w:val="24"/>
                <w:vertAlign w:val="subscript"/>
              </w:rPr>
              <w:t>.</w:t>
            </w:r>
            <w:r w:rsidRPr="00EC4DC2">
              <w:rPr>
                <w:sz w:val="24"/>
                <w:szCs w:val="24"/>
              </w:rPr>
              <w:t>, м</w:t>
            </w:r>
            <w:r w:rsidRPr="00EC4DC2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613" w:type="dxa"/>
            <w:vAlign w:val="center"/>
          </w:tcPr>
          <w:p w:rsidR="00EC4DC2" w:rsidRPr="00EC4DC2" w:rsidRDefault="00725250" w:rsidP="000D150D">
            <w:pPr>
              <w:pageBreakBefore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</w:t>
            </w:r>
          </w:p>
        </w:tc>
        <w:tc>
          <w:tcPr>
            <w:tcW w:w="1588" w:type="dxa"/>
            <w:vAlign w:val="center"/>
          </w:tcPr>
          <w:p w:rsidR="00EC4DC2" w:rsidRPr="00EC4DC2" w:rsidRDefault="00E27D17" w:rsidP="000D150D">
            <w:pPr>
              <w:pageBreakBefore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C4DC2" w:rsidRPr="00EC4DC2" w:rsidTr="00276096">
        <w:trPr>
          <w:cantSplit/>
          <w:jc w:val="center"/>
        </w:trPr>
        <w:tc>
          <w:tcPr>
            <w:tcW w:w="619" w:type="dxa"/>
            <w:vMerge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17" w:type="dxa"/>
            <w:vMerge/>
            <w:vAlign w:val="center"/>
          </w:tcPr>
          <w:p w:rsidR="00EC4DC2" w:rsidRPr="00EC4DC2" w:rsidRDefault="00EC4DC2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34" w:type="dxa"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кол-во домов</w:t>
            </w:r>
          </w:p>
        </w:tc>
        <w:tc>
          <w:tcPr>
            <w:tcW w:w="1613" w:type="dxa"/>
            <w:vAlign w:val="center"/>
          </w:tcPr>
          <w:p w:rsidR="00EC4DC2" w:rsidRPr="00EC4DC2" w:rsidRDefault="00725250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88" w:type="dxa"/>
            <w:vAlign w:val="center"/>
          </w:tcPr>
          <w:p w:rsidR="00EC4DC2" w:rsidRPr="00EC4DC2" w:rsidRDefault="00E27D17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C4DC2" w:rsidRPr="00EC4DC2" w:rsidTr="00276096">
        <w:trPr>
          <w:cantSplit/>
          <w:jc w:val="center"/>
        </w:trPr>
        <w:tc>
          <w:tcPr>
            <w:tcW w:w="619" w:type="dxa"/>
            <w:vMerge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317" w:type="dxa"/>
            <w:vMerge/>
            <w:vAlign w:val="center"/>
          </w:tcPr>
          <w:p w:rsidR="00EC4DC2" w:rsidRPr="00EC4DC2" w:rsidRDefault="00EC4DC2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34" w:type="dxa"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% от общ</w:t>
            </w:r>
            <w:proofErr w:type="gramStart"/>
            <w:r w:rsidRPr="00EC4DC2">
              <w:rPr>
                <w:sz w:val="24"/>
                <w:szCs w:val="24"/>
              </w:rPr>
              <w:t>.</w:t>
            </w:r>
            <w:proofErr w:type="gramEnd"/>
            <w:r w:rsidRPr="00EC4DC2">
              <w:rPr>
                <w:sz w:val="24"/>
                <w:szCs w:val="24"/>
              </w:rPr>
              <w:t xml:space="preserve"> </w:t>
            </w:r>
            <w:proofErr w:type="gramStart"/>
            <w:r w:rsidRPr="00EC4DC2">
              <w:rPr>
                <w:sz w:val="24"/>
                <w:szCs w:val="24"/>
              </w:rPr>
              <w:t>о</w:t>
            </w:r>
            <w:proofErr w:type="gramEnd"/>
            <w:r w:rsidRPr="00EC4DC2">
              <w:rPr>
                <w:sz w:val="24"/>
                <w:szCs w:val="24"/>
              </w:rPr>
              <w:t>бъема сущ. жилищного фонда</w:t>
            </w:r>
          </w:p>
        </w:tc>
        <w:tc>
          <w:tcPr>
            <w:tcW w:w="1613" w:type="dxa"/>
            <w:vAlign w:val="center"/>
          </w:tcPr>
          <w:p w:rsidR="00EC4DC2" w:rsidRPr="00EC4DC2" w:rsidRDefault="00276096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88" w:type="dxa"/>
            <w:vAlign w:val="center"/>
          </w:tcPr>
          <w:p w:rsidR="00EC4DC2" w:rsidRPr="00EC4DC2" w:rsidRDefault="00E27D17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EC4DC2" w:rsidRPr="00EC4DC2" w:rsidTr="00CB6184">
        <w:trPr>
          <w:cantSplit/>
          <w:jc w:val="center"/>
        </w:trPr>
        <w:tc>
          <w:tcPr>
            <w:tcW w:w="619" w:type="dxa"/>
            <w:vMerge/>
            <w:vAlign w:val="center"/>
          </w:tcPr>
          <w:p w:rsidR="00EC4DC2" w:rsidRPr="00EC4DC2" w:rsidRDefault="00EC4DC2" w:rsidP="0083681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52" w:type="dxa"/>
            <w:gridSpan w:val="4"/>
            <w:vAlign w:val="center"/>
          </w:tcPr>
          <w:p w:rsidR="00EC4DC2" w:rsidRPr="00EC4DC2" w:rsidRDefault="00EC4DC2" w:rsidP="00D152B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в том числе в сохраняемом жилищном фонде по типу застройки:</w:t>
            </w:r>
          </w:p>
        </w:tc>
      </w:tr>
      <w:tr w:rsidR="00D152B5" w:rsidRPr="00EC4DC2" w:rsidTr="00276096">
        <w:trPr>
          <w:cantSplit/>
          <w:jc w:val="center"/>
        </w:trPr>
        <w:tc>
          <w:tcPr>
            <w:tcW w:w="619" w:type="dxa"/>
            <w:vMerge w:val="restart"/>
            <w:vAlign w:val="center"/>
          </w:tcPr>
          <w:p w:rsidR="00D152B5" w:rsidRPr="00EC4DC2" w:rsidRDefault="00D152B5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5.1.</w:t>
            </w:r>
          </w:p>
        </w:tc>
        <w:tc>
          <w:tcPr>
            <w:tcW w:w="3317" w:type="dxa"/>
            <w:vMerge w:val="restart"/>
            <w:vAlign w:val="center"/>
          </w:tcPr>
          <w:p w:rsidR="00D152B5" w:rsidRPr="00EC4DC2" w:rsidRDefault="00D152B5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малоэтажная индивидуальная жилая застройка</w:t>
            </w:r>
          </w:p>
        </w:tc>
        <w:tc>
          <w:tcPr>
            <w:tcW w:w="2434" w:type="dxa"/>
            <w:vAlign w:val="center"/>
          </w:tcPr>
          <w:p w:rsidR="00D152B5" w:rsidRPr="00EC4DC2" w:rsidRDefault="00D152B5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EC4DC2">
              <w:rPr>
                <w:sz w:val="24"/>
                <w:szCs w:val="24"/>
              </w:rPr>
              <w:t>S</w:t>
            </w:r>
            <w:r w:rsidRPr="00EC4DC2">
              <w:rPr>
                <w:sz w:val="24"/>
                <w:szCs w:val="24"/>
                <w:vertAlign w:val="subscript"/>
              </w:rPr>
              <w:t>общ</w:t>
            </w:r>
            <w:proofErr w:type="spellEnd"/>
            <w:r w:rsidRPr="00EC4DC2">
              <w:rPr>
                <w:sz w:val="24"/>
                <w:szCs w:val="24"/>
                <w:vertAlign w:val="subscript"/>
              </w:rPr>
              <w:t>.</w:t>
            </w:r>
            <w:r w:rsidRPr="00EC4DC2">
              <w:rPr>
                <w:sz w:val="24"/>
                <w:szCs w:val="24"/>
              </w:rPr>
              <w:t>, м</w:t>
            </w:r>
            <w:proofErr w:type="gramStart"/>
            <w:r w:rsidRPr="00EC4DC2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613" w:type="dxa"/>
            <w:vAlign w:val="center"/>
          </w:tcPr>
          <w:p w:rsidR="00D152B5" w:rsidRPr="00EC4DC2" w:rsidRDefault="00725250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</w:t>
            </w:r>
          </w:p>
        </w:tc>
        <w:tc>
          <w:tcPr>
            <w:tcW w:w="1588" w:type="dxa"/>
            <w:vAlign w:val="center"/>
          </w:tcPr>
          <w:p w:rsidR="00D152B5" w:rsidRPr="00EC4DC2" w:rsidRDefault="00E27D17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152B5" w:rsidRPr="00EC4DC2" w:rsidTr="00276096">
        <w:trPr>
          <w:cantSplit/>
          <w:jc w:val="center"/>
        </w:trPr>
        <w:tc>
          <w:tcPr>
            <w:tcW w:w="619" w:type="dxa"/>
            <w:vMerge/>
            <w:vAlign w:val="center"/>
          </w:tcPr>
          <w:p w:rsidR="00D152B5" w:rsidRPr="00EC4DC2" w:rsidRDefault="00D152B5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17" w:type="dxa"/>
            <w:vMerge/>
            <w:vAlign w:val="center"/>
          </w:tcPr>
          <w:p w:rsidR="00D152B5" w:rsidRPr="00EC4DC2" w:rsidRDefault="00D152B5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34" w:type="dxa"/>
            <w:vAlign w:val="center"/>
          </w:tcPr>
          <w:p w:rsidR="00D152B5" w:rsidRPr="00EC4DC2" w:rsidRDefault="00D152B5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>кол-во домов</w:t>
            </w:r>
          </w:p>
        </w:tc>
        <w:tc>
          <w:tcPr>
            <w:tcW w:w="1613" w:type="dxa"/>
            <w:vAlign w:val="center"/>
          </w:tcPr>
          <w:p w:rsidR="00D152B5" w:rsidRPr="00EC4DC2" w:rsidRDefault="00725250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88" w:type="dxa"/>
            <w:vAlign w:val="center"/>
          </w:tcPr>
          <w:p w:rsidR="00D152B5" w:rsidRPr="00EC4DC2" w:rsidRDefault="00E27D17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152B5" w:rsidRPr="00EC4DC2" w:rsidTr="00276096">
        <w:trPr>
          <w:cantSplit/>
          <w:jc w:val="center"/>
        </w:trPr>
        <w:tc>
          <w:tcPr>
            <w:tcW w:w="619" w:type="dxa"/>
            <w:vMerge/>
            <w:vAlign w:val="center"/>
          </w:tcPr>
          <w:p w:rsidR="00D152B5" w:rsidRPr="00EC4DC2" w:rsidRDefault="00D152B5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317" w:type="dxa"/>
            <w:vMerge/>
            <w:vAlign w:val="center"/>
          </w:tcPr>
          <w:p w:rsidR="00D152B5" w:rsidRPr="00EC4DC2" w:rsidRDefault="00D152B5" w:rsidP="00836818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</w:tc>
        <w:tc>
          <w:tcPr>
            <w:tcW w:w="2434" w:type="dxa"/>
            <w:vAlign w:val="center"/>
          </w:tcPr>
          <w:p w:rsidR="00D152B5" w:rsidRPr="00EC4DC2" w:rsidRDefault="00D152B5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EC4DC2">
              <w:rPr>
                <w:sz w:val="24"/>
                <w:szCs w:val="24"/>
              </w:rPr>
              <w:t xml:space="preserve">% от </w:t>
            </w:r>
            <w:proofErr w:type="spellStart"/>
            <w:r w:rsidRPr="00EC4DC2">
              <w:rPr>
                <w:sz w:val="24"/>
                <w:szCs w:val="24"/>
              </w:rPr>
              <w:t>S</w:t>
            </w:r>
            <w:r w:rsidRPr="00EC4DC2">
              <w:rPr>
                <w:sz w:val="24"/>
                <w:szCs w:val="24"/>
                <w:vertAlign w:val="subscript"/>
              </w:rPr>
              <w:t>общ</w:t>
            </w:r>
            <w:proofErr w:type="spellEnd"/>
            <w:r w:rsidRPr="00EC4DC2">
              <w:rPr>
                <w:sz w:val="24"/>
                <w:szCs w:val="24"/>
                <w:vertAlign w:val="subscript"/>
              </w:rPr>
              <w:t>.</w:t>
            </w:r>
            <w:r w:rsidRPr="00EC4DC2">
              <w:rPr>
                <w:sz w:val="24"/>
                <w:szCs w:val="24"/>
              </w:rPr>
              <w:t>, м</w:t>
            </w:r>
            <w:r w:rsidRPr="00EC4DC2">
              <w:rPr>
                <w:sz w:val="24"/>
                <w:szCs w:val="24"/>
                <w:vertAlign w:val="superscript"/>
              </w:rPr>
              <w:t>2</w:t>
            </w:r>
            <w:r w:rsidRPr="00EC4DC2">
              <w:rPr>
                <w:sz w:val="24"/>
                <w:szCs w:val="24"/>
              </w:rPr>
              <w:t xml:space="preserve"> сущ. </w:t>
            </w:r>
            <w:proofErr w:type="spellStart"/>
            <w:r w:rsidRPr="00EC4DC2">
              <w:rPr>
                <w:sz w:val="24"/>
                <w:szCs w:val="24"/>
              </w:rPr>
              <w:t>сохр</w:t>
            </w:r>
            <w:proofErr w:type="spellEnd"/>
            <w:r w:rsidRPr="00EC4DC2">
              <w:rPr>
                <w:sz w:val="24"/>
                <w:szCs w:val="24"/>
              </w:rPr>
              <w:t>. жил</w:t>
            </w:r>
            <w:proofErr w:type="gramStart"/>
            <w:r w:rsidRPr="00EC4DC2">
              <w:rPr>
                <w:sz w:val="24"/>
                <w:szCs w:val="24"/>
              </w:rPr>
              <w:t>.</w:t>
            </w:r>
            <w:proofErr w:type="gramEnd"/>
            <w:r w:rsidRPr="00EC4DC2">
              <w:rPr>
                <w:sz w:val="24"/>
                <w:szCs w:val="24"/>
              </w:rPr>
              <w:t xml:space="preserve"> </w:t>
            </w:r>
            <w:proofErr w:type="gramStart"/>
            <w:r w:rsidRPr="00EC4DC2">
              <w:rPr>
                <w:sz w:val="24"/>
                <w:szCs w:val="24"/>
              </w:rPr>
              <w:t>ф</w:t>
            </w:r>
            <w:proofErr w:type="gramEnd"/>
            <w:r w:rsidRPr="00EC4DC2">
              <w:rPr>
                <w:sz w:val="24"/>
                <w:szCs w:val="24"/>
              </w:rPr>
              <w:t>онда</w:t>
            </w:r>
          </w:p>
        </w:tc>
        <w:tc>
          <w:tcPr>
            <w:tcW w:w="1613" w:type="dxa"/>
            <w:vAlign w:val="center"/>
          </w:tcPr>
          <w:p w:rsidR="00D152B5" w:rsidRPr="00EC4DC2" w:rsidRDefault="00276096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88" w:type="dxa"/>
            <w:vAlign w:val="center"/>
          </w:tcPr>
          <w:p w:rsidR="00D152B5" w:rsidRPr="00EC4DC2" w:rsidRDefault="00E27D17" w:rsidP="0083681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EC4DC2" w:rsidRDefault="00EC4DC2">
      <w:pPr>
        <w:suppressAutoHyphens w:val="0"/>
        <w:ind w:firstLine="0"/>
        <w:jc w:val="left"/>
      </w:pPr>
    </w:p>
    <w:sectPr w:rsidR="00EC4DC2" w:rsidSect="00C433B8">
      <w:pgSz w:w="11906" w:h="16838" w:code="9"/>
      <w:pgMar w:top="1134" w:right="850" w:bottom="851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547" w:rsidRDefault="00D63547" w:rsidP="0097326C">
      <w:r>
        <w:separator/>
      </w:r>
    </w:p>
  </w:endnote>
  <w:endnote w:type="continuationSeparator" w:id="0">
    <w:p w:rsidR="00D63547" w:rsidRDefault="00D63547" w:rsidP="00973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547" w:rsidRDefault="00D63547" w:rsidP="0097326C">
      <w:r>
        <w:separator/>
      </w:r>
    </w:p>
  </w:footnote>
  <w:footnote w:type="continuationSeparator" w:id="0">
    <w:p w:rsidR="00D63547" w:rsidRDefault="00D63547" w:rsidP="009732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7CF728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D50A4C2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EBB63BC2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51C4FE8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EB5EF652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2E85DB2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A0723A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4A502E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86A0D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14208A4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0C9F565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18FE0063"/>
    <w:multiLevelType w:val="multilevel"/>
    <w:tmpl w:val="04090023"/>
    <w:styleLink w:val="a1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>
    <w:nsid w:val="1DD65845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3AEB0273"/>
    <w:multiLevelType w:val="multilevel"/>
    <w:tmpl w:val="526206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484C4F29"/>
    <w:multiLevelType w:val="multilevel"/>
    <w:tmpl w:val="D8061F64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59350CFB"/>
    <w:multiLevelType w:val="multilevel"/>
    <w:tmpl w:val="9DF09F08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>
    <w:nsid w:val="5DEC6B47"/>
    <w:multiLevelType w:val="multilevel"/>
    <w:tmpl w:val="604E1C0A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D8C2C6D"/>
    <w:multiLevelType w:val="multilevel"/>
    <w:tmpl w:val="04090023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2"/>
  </w:num>
  <w:num w:numId="2">
    <w:abstractNumId w:val="12"/>
  </w:num>
  <w:num w:numId="3">
    <w:abstractNumId w:val="10"/>
  </w:num>
  <w:num w:numId="4">
    <w:abstractNumId w:val="24"/>
  </w:num>
  <w:num w:numId="5">
    <w:abstractNumId w:val="14"/>
  </w:num>
  <w:num w:numId="6">
    <w:abstractNumId w:val="19"/>
  </w:num>
  <w:num w:numId="7">
    <w:abstractNumId w:val="2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7"/>
  </w:num>
  <w:num w:numId="19">
    <w:abstractNumId w:val="18"/>
  </w:num>
  <w:num w:numId="20">
    <w:abstractNumId w:val="23"/>
  </w:num>
  <w:num w:numId="21">
    <w:abstractNumId w:val="20"/>
  </w:num>
  <w:num w:numId="22">
    <w:abstractNumId w:val="11"/>
  </w:num>
  <w:num w:numId="23">
    <w:abstractNumId w:val="25"/>
  </w:num>
  <w:num w:numId="24">
    <w:abstractNumId w:val="16"/>
  </w:num>
  <w:num w:numId="25">
    <w:abstractNumId w:val="13"/>
  </w:num>
  <w:num w:numId="2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proofState w:spelling="clean" w:grammar="clean"/>
  <w:attachedTemplate r:id="rId1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0563E"/>
    <w:rsid w:val="00011AD4"/>
    <w:rsid w:val="00064933"/>
    <w:rsid w:val="000B7326"/>
    <w:rsid w:val="000D150D"/>
    <w:rsid w:val="000D5061"/>
    <w:rsid w:val="0024094A"/>
    <w:rsid w:val="00276096"/>
    <w:rsid w:val="00282BAD"/>
    <w:rsid w:val="002B5086"/>
    <w:rsid w:val="002F5D1F"/>
    <w:rsid w:val="003B0CD3"/>
    <w:rsid w:val="003F653B"/>
    <w:rsid w:val="004745E2"/>
    <w:rsid w:val="00476926"/>
    <w:rsid w:val="004D58ED"/>
    <w:rsid w:val="004E108E"/>
    <w:rsid w:val="004F6B8D"/>
    <w:rsid w:val="005069BB"/>
    <w:rsid w:val="005B1C04"/>
    <w:rsid w:val="00645252"/>
    <w:rsid w:val="006733EC"/>
    <w:rsid w:val="00682D5E"/>
    <w:rsid w:val="006D3D74"/>
    <w:rsid w:val="00725250"/>
    <w:rsid w:val="007B3973"/>
    <w:rsid w:val="007F7715"/>
    <w:rsid w:val="0083569A"/>
    <w:rsid w:val="00836818"/>
    <w:rsid w:val="008704FE"/>
    <w:rsid w:val="008A40D8"/>
    <w:rsid w:val="00963874"/>
    <w:rsid w:val="00972D90"/>
    <w:rsid w:val="0097326C"/>
    <w:rsid w:val="009B153B"/>
    <w:rsid w:val="00A35EBE"/>
    <w:rsid w:val="00A9204E"/>
    <w:rsid w:val="00B02E14"/>
    <w:rsid w:val="00B0563E"/>
    <w:rsid w:val="00B13ECB"/>
    <w:rsid w:val="00C3601F"/>
    <w:rsid w:val="00C433B8"/>
    <w:rsid w:val="00C45EA3"/>
    <w:rsid w:val="00CB6184"/>
    <w:rsid w:val="00CC3BFA"/>
    <w:rsid w:val="00CF080C"/>
    <w:rsid w:val="00D152B5"/>
    <w:rsid w:val="00D42820"/>
    <w:rsid w:val="00D63547"/>
    <w:rsid w:val="00D82A75"/>
    <w:rsid w:val="00DB64EE"/>
    <w:rsid w:val="00E2552D"/>
    <w:rsid w:val="00E27D17"/>
    <w:rsid w:val="00EC4DC2"/>
    <w:rsid w:val="00EF7E9A"/>
    <w:rsid w:val="00F272BD"/>
    <w:rsid w:val="00FD32F2"/>
    <w:rsid w:val="00FE6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0563E"/>
    <w:pPr>
      <w:suppressAutoHyphens/>
      <w:ind w:firstLine="709"/>
      <w:jc w:val="both"/>
    </w:pPr>
    <w:rPr>
      <w:rFonts w:ascii="Times New Roman" w:eastAsia="Calibri" w:hAnsi="Times New Roman" w:cs="Times New Roman"/>
      <w:sz w:val="28"/>
      <w:lang w:eastAsia="zh-CN"/>
    </w:rPr>
  </w:style>
  <w:style w:type="paragraph" w:styleId="1">
    <w:name w:val="heading 1"/>
    <w:basedOn w:val="a2"/>
    <w:next w:val="a2"/>
    <w:link w:val="10"/>
    <w:autoRedefine/>
    <w:uiPriority w:val="9"/>
    <w:qFormat/>
    <w:rsid w:val="003B0CD3"/>
    <w:pPr>
      <w:keepNext/>
      <w:keepLines/>
      <w:tabs>
        <w:tab w:val="left" w:pos="709"/>
      </w:tabs>
      <w:suppressAutoHyphens w:val="0"/>
      <w:outlineLvl w:val="0"/>
    </w:pPr>
    <w:rPr>
      <w:rFonts w:eastAsiaTheme="majorEastAsia" w:cs="Calibri Light"/>
      <w:sz w:val="26"/>
      <w:szCs w:val="32"/>
      <w:lang w:eastAsia="en-US"/>
    </w:rPr>
  </w:style>
  <w:style w:type="paragraph" w:styleId="21">
    <w:name w:val="heading 2"/>
    <w:basedOn w:val="a2"/>
    <w:next w:val="a2"/>
    <w:link w:val="22"/>
    <w:autoRedefine/>
    <w:uiPriority w:val="9"/>
    <w:unhideWhenUsed/>
    <w:qFormat/>
    <w:rsid w:val="003B0CD3"/>
    <w:pPr>
      <w:keepNext/>
      <w:keepLines/>
      <w:autoSpaceDN w:val="0"/>
      <w:contextualSpacing/>
      <w:textAlignment w:val="baseline"/>
      <w:outlineLvl w:val="1"/>
    </w:pPr>
    <w:rPr>
      <w:rFonts w:eastAsiaTheme="majorEastAsia" w:cs="Calibri Light"/>
      <w:b/>
      <w:kern w:val="3"/>
      <w:sz w:val="26"/>
      <w:szCs w:val="26"/>
      <w:lang w:bidi="hi-IN"/>
    </w:rPr>
  </w:style>
  <w:style w:type="paragraph" w:styleId="31">
    <w:name w:val="heading 3"/>
    <w:basedOn w:val="a2"/>
    <w:next w:val="a2"/>
    <w:link w:val="32"/>
    <w:autoRedefine/>
    <w:unhideWhenUsed/>
    <w:rsid w:val="003B0CD3"/>
    <w:pPr>
      <w:keepNext/>
      <w:keepLines/>
      <w:autoSpaceDN w:val="0"/>
      <w:contextualSpacing/>
      <w:textAlignment w:val="baseline"/>
      <w:outlineLvl w:val="2"/>
    </w:pPr>
    <w:rPr>
      <w:rFonts w:eastAsiaTheme="majorEastAsia" w:cs="Calibri Light"/>
      <w:sz w:val="26"/>
      <w:szCs w:val="24"/>
      <w:lang w:eastAsia="en-US"/>
    </w:rPr>
  </w:style>
  <w:style w:type="paragraph" w:styleId="41">
    <w:name w:val="heading 4"/>
    <w:basedOn w:val="a2"/>
    <w:next w:val="a2"/>
    <w:link w:val="42"/>
    <w:autoRedefine/>
    <w:uiPriority w:val="9"/>
    <w:unhideWhenUsed/>
    <w:qFormat/>
    <w:rsid w:val="003B0CD3"/>
    <w:pPr>
      <w:keepNext/>
      <w:keepLines/>
      <w:tabs>
        <w:tab w:val="left" w:pos="709"/>
      </w:tabs>
      <w:suppressAutoHyphens w:val="0"/>
      <w:outlineLvl w:val="3"/>
    </w:pPr>
    <w:rPr>
      <w:rFonts w:eastAsiaTheme="majorEastAsia" w:cs="Calibri Light"/>
      <w:iCs/>
      <w:sz w:val="26"/>
      <w:lang w:eastAsia="en-US"/>
    </w:rPr>
  </w:style>
  <w:style w:type="paragraph" w:styleId="51">
    <w:name w:val="heading 5"/>
    <w:basedOn w:val="a2"/>
    <w:next w:val="a2"/>
    <w:link w:val="52"/>
    <w:uiPriority w:val="9"/>
    <w:unhideWhenUsed/>
    <w:qFormat/>
    <w:rsid w:val="0097326C"/>
    <w:pPr>
      <w:keepNext/>
      <w:keepLines/>
      <w:tabs>
        <w:tab w:val="left" w:pos="709"/>
      </w:tabs>
      <w:suppressAutoHyphens w:val="0"/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  <w:sz w:val="26"/>
      <w:lang w:eastAsia="en-US"/>
    </w:rPr>
  </w:style>
  <w:style w:type="paragraph" w:styleId="6">
    <w:name w:val="heading 6"/>
    <w:basedOn w:val="a2"/>
    <w:next w:val="a2"/>
    <w:link w:val="60"/>
    <w:uiPriority w:val="9"/>
    <w:unhideWhenUsed/>
    <w:qFormat/>
    <w:rsid w:val="0097326C"/>
    <w:pPr>
      <w:keepNext/>
      <w:keepLines/>
      <w:tabs>
        <w:tab w:val="left" w:pos="709"/>
      </w:tabs>
      <w:suppressAutoHyphens w:val="0"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  <w:sz w:val="26"/>
      <w:lang w:eastAsia="en-US"/>
    </w:rPr>
  </w:style>
  <w:style w:type="paragraph" w:styleId="7">
    <w:name w:val="heading 7"/>
    <w:basedOn w:val="a2"/>
    <w:next w:val="a2"/>
    <w:link w:val="70"/>
    <w:uiPriority w:val="9"/>
    <w:unhideWhenUsed/>
    <w:qFormat/>
    <w:rsid w:val="0097326C"/>
    <w:pPr>
      <w:keepNext/>
      <w:keepLines/>
      <w:tabs>
        <w:tab w:val="left" w:pos="709"/>
      </w:tabs>
      <w:suppressAutoHyphens w:val="0"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  <w:sz w:val="26"/>
      <w:lang w:eastAsia="en-US"/>
    </w:rPr>
  </w:style>
  <w:style w:type="paragraph" w:styleId="8">
    <w:name w:val="heading 8"/>
    <w:basedOn w:val="a2"/>
    <w:next w:val="a2"/>
    <w:link w:val="80"/>
    <w:uiPriority w:val="9"/>
    <w:unhideWhenUsed/>
    <w:qFormat/>
    <w:rsid w:val="0097326C"/>
    <w:pPr>
      <w:keepNext/>
      <w:keepLines/>
      <w:tabs>
        <w:tab w:val="left" w:pos="709"/>
      </w:tabs>
      <w:suppressAutoHyphens w:val="0"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 w:val="26"/>
      <w:szCs w:val="21"/>
      <w:lang w:eastAsia="en-US"/>
    </w:rPr>
  </w:style>
  <w:style w:type="paragraph" w:styleId="9">
    <w:name w:val="heading 9"/>
    <w:basedOn w:val="a2"/>
    <w:next w:val="a2"/>
    <w:link w:val="90"/>
    <w:uiPriority w:val="9"/>
    <w:unhideWhenUsed/>
    <w:qFormat/>
    <w:rsid w:val="0097326C"/>
    <w:pPr>
      <w:keepNext/>
      <w:keepLines/>
      <w:tabs>
        <w:tab w:val="left" w:pos="709"/>
      </w:tabs>
      <w:suppressAutoHyphens w:val="0"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 w:val="26"/>
      <w:szCs w:val="21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rsid w:val="003B0CD3"/>
    <w:rPr>
      <w:rFonts w:ascii="Times New Roman" w:eastAsiaTheme="majorEastAsia" w:hAnsi="Times New Roman" w:cs="Calibri Light"/>
      <w:sz w:val="26"/>
      <w:szCs w:val="32"/>
    </w:rPr>
  </w:style>
  <w:style w:type="character" w:customStyle="1" w:styleId="22">
    <w:name w:val="Заголовок 2 Знак"/>
    <w:basedOn w:val="a3"/>
    <w:link w:val="21"/>
    <w:uiPriority w:val="9"/>
    <w:rsid w:val="003B0CD3"/>
    <w:rPr>
      <w:rFonts w:ascii="Times New Roman" w:eastAsiaTheme="majorEastAsia" w:hAnsi="Times New Roman" w:cs="Calibri Light"/>
      <w:b/>
      <w:kern w:val="3"/>
      <w:sz w:val="26"/>
      <w:szCs w:val="26"/>
      <w:lang w:eastAsia="zh-CN" w:bidi="hi-IN"/>
    </w:rPr>
  </w:style>
  <w:style w:type="character" w:customStyle="1" w:styleId="32">
    <w:name w:val="Заголовок 3 Знак"/>
    <w:basedOn w:val="a3"/>
    <w:link w:val="31"/>
    <w:rsid w:val="003B0CD3"/>
    <w:rPr>
      <w:rFonts w:ascii="Times New Roman" w:eastAsiaTheme="majorEastAsia" w:hAnsi="Times New Roman" w:cs="Calibri Light"/>
      <w:sz w:val="26"/>
      <w:szCs w:val="24"/>
    </w:rPr>
  </w:style>
  <w:style w:type="character" w:customStyle="1" w:styleId="42">
    <w:name w:val="Заголовок 4 Знак"/>
    <w:basedOn w:val="a3"/>
    <w:link w:val="41"/>
    <w:uiPriority w:val="9"/>
    <w:rsid w:val="003B0CD3"/>
    <w:rPr>
      <w:rFonts w:ascii="Times New Roman" w:eastAsiaTheme="majorEastAsia" w:hAnsi="Times New Roman" w:cs="Calibri Light"/>
      <w:iCs/>
      <w:sz w:val="26"/>
    </w:rPr>
  </w:style>
  <w:style w:type="character" w:customStyle="1" w:styleId="52">
    <w:name w:val="Заголовок 5 Знак"/>
    <w:basedOn w:val="a3"/>
    <w:link w:val="51"/>
    <w:uiPriority w:val="9"/>
    <w:rsid w:val="0097326C"/>
    <w:rPr>
      <w:rFonts w:ascii="Calibri Light" w:eastAsiaTheme="majorEastAsia" w:hAnsi="Calibri Light" w:cs="Calibri Light"/>
      <w:color w:val="1F4E79" w:themeColor="accent1" w:themeShade="80"/>
    </w:rPr>
  </w:style>
  <w:style w:type="character" w:customStyle="1" w:styleId="60">
    <w:name w:val="Заголовок 6 Знак"/>
    <w:basedOn w:val="a3"/>
    <w:link w:val="6"/>
    <w:uiPriority w:val="9"/>
    <w:rsid w:val="0097326C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70">
    <w:name w:val="Заголовок 7 Знак"/>
    <w:basedOn w:val="a3"/>
    <w:link w:val="7"/>
    <w:uiPriority w:val="9"/>
    <w:rsid w:val="0097326C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80">
    <w:name w:val="Заголовок 8 Знак"/>
    <w:basedOn w:val="a3"/>
    <w:link w:val="8"/>
    <w:uiPriority w:val="9"/>
    <w:rsid w:val="0097326C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90">
    <w:name w:val="Заголовок 9 Знак"/>
    <w:basedOn w:val="a3"/>
    <w:link w:val="9"/>
    <w:uiPriority w:val="9"/>
    <w:rsid w:val="0097326C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a6">
    <w:name w:val="Title"/>
    <w:basedOn w:val="a2"/>
    <w:next w:val="a2"/>
    <w:link w:val="a7"/>
    <w:uiPriority w:val="10"/>
    <w:qFormat/>
    <w:rsid w:val="0097326C"/>
    <w:pPr>
      <w:tabs>
        <w:tab w:val="left" w:pos="709"/>
      </w:tabs>
      <w:suppressAutoHyphens w:val="0"/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  <w:lang w:eastAsia="en-US"/>
    </w:rPr>
  </w:style>
  <w:style w:type="character" w:customStyle="1" w:styleId="a7">
    <w:name w:val="Название Знак"/>
    <w:basedOn w:val="a3"/>
    <w:link w:val="a6"/>
    <w:uiPriority w:val="10"/>
    <w:rsid w:val="0097326C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a8">
    <w:name w:val="Subtitle"/>
    <w:basedOn w:val="a2"/>
    <w:next w:val="a2"/>
    <w:link w:val="a9"/>
    <w:uiPriority w:val="11"/>
    <w:qFormat/>
    <w:rsid w:val="0097326C"/>
    <w:pPr>
      <w:numPr>
        <w:ilvl w:val="1"/>
      </w:numPr>
      <w:tabs>
        <w:tab w:val="left" w:pos="709"/>
      </w:tabs>
      <w:suppressAutoHyphens w:val="0"/>
      <w:ind w:firstLine="709"/>
    </w:pPr>
    <w:rPr>
      <w:rFonts w:eastAsiaTheme="minorEastAsia" w:cs="Calibri"/>
      <w:color w:val="5A5A5A" w:themeColor="text1" w:themeTint="A5"/>
      <w:spacing w:val="15"/>
      <w:sz w:val="26"/>
      <w:lang w:eastAsia="en-US"/>
    </w:rPr>
  </w:style>
  <w:style w:type="character" w:customStyle="1" w:styleId="a9">
    <w:name w:val="Подзаголовок Знак"/>
    <w:basedOn w:val="a3"/>
    <w:link w:val="a8"/>
    <w:uiPriority w:val="11"/>
    <w:rsid w:val="0097326C"/>
    <w:rPr>
      <w:rFonts w:ascii="Calibri" w:eastAsiaTheme="minorEastAsia" w:hAnsi="Calibri" w:cs="Calibri"/>
      <w:color w:val="5A5A5A" w:themeColor="text1" w:themeTint="A5"/>
      <w:spacing w:val="15"/>
    </w:rPr>
  </w:style>
  <w:style w:type="character" w:styleId="aa">
    <w:name w:val="Subtle Emphasis"/>
    <w:basedOn w:val="a3"/>
    <w:uiPriority w:val="19"/>
    <w:qFormat/>
    <w:rsid w:val="0097326C"/>
    <w:rPr>
      <w:rFonts w:ascii="Calibri" w:hAnsi="Calibri" w:cs="Calibri"/>
      <w:i/>
      <w:iCs/>
      <w:color w:val="404040" w:themeColor="text1" w:themeTint="BF"/>
    </w:rPr>
  </w:style>
  <w:style w:type="character" w:styleId="ab">
    <w:name w:val="Emphasis"/>
    <w:basedOn w:val="a3"/>
    <w:uiPriority w:val="20"/>
    <w:qFormat/>
    <w:rsid w:val="0097326C"/>
    <w:rPr>
      <w:rFonts w:ascii="Calibri" w:hAnsi="Calibri" w:cs="Calibri"/>
      <w:i/>
      <w:iCs/>
    </w:rPr>
  </w:style>
  <w:style w:type="character" w:styleId="ac">
    <w:name w:val="Intense Emphasis"/>
    <w:basedOn w:val="a3"/>
    <w:uiPriority w:val="21"/>
    <w:qFormat/>
    <w:rsid w:val="0097326C"/>
    <w:rPr>
      <w:rFonts w:ascii="Calibri" w:hAnsi="Calibri" w:cs="Calibri"/>
      <w:i/>
      <w:iCs/>
      <w:color w:val="1F4E79" w:themeColor="accent1" w:themeShade="80"/>
    </w:rPr>
  </w:style>
  <w:style w:type="character" w:styleId="ad">
    <w:name w:val="Strong"/>
    <w:basedOn w:val="a3"/>
    <w:uiPriority w:val="22"/>
    <w:qFormat/>
    <w:rsid w:val="0097326C"/>
    <w:rPr>
      <w:rFonts w:ascii="Calibri" w:hAnsi="Calibri" w:cs="Calibri"/>
      <w:b/>
      <w:bCs/>
    </w:rPr>
  </w:style>
  <w:style w:type="paragraph" w:styleId="23">
    <w:name w:val="Quote"/>
    <w:basedOn w:val="a2"/>
    <w:next w:val="a2"/>
    <w:link w:val="24"/>
    <w:uiPriority w:val="29"/>
    <w:qFormat/>
    <w:rsid w:val="0097326C"/>
    <w:pPr>
      <w:tabs>
        <w:tab w:val="left" w:pos="709"/>
      </w:tabs>
      <w:suppressAutoHyphens w:val="0"/>
      <w:spacing w:before="200"/>
      <w:ind w:left="864" w:right="864"/>
      <w:jc w:val="center"/>
    </w:pPr>
    <w:rPr>
      <w:rFonts w:eastAsiaTheme="minorHAnsi" w:cs="Calibri"/>
      <w:i/>
      <w:iCs/>
      <w:color w:val="404040" w:themeColor="text1" w:themeTint="BF"/>
      <w:sz w:val="26"/>
      <w:lang w:eastAsia="en-US"/>
    </w:rPr>
  </w:style>
  <w:style w:type="character" w:customStyle="1" w:styleId="24">
    <w:name w:val="Цитата 2 Знак"/>
    <w:basedOn w:val="a3"/>
    <w:link w:val="23"/>
    <w:uiPriority w:val="29"/>
    <w:rsid w:val="0097326C"/>
    <w:rPr>
      <w:rFonts w:ascii="Calibri" w:hAnsi="Calibri" w:cs="Calibri"/>
      <w:i/>
      <w:iCs/>
      <w:color w:val="404040" w:themeColor="text1" w:themeTint="BF"/>
    </w:rPr>
  </w:style>
  <w:style w:type="paragraph" w:styleId="ae">
    <w:name w:val="Intense Quote"/>
    <w:basedOn w:val="a2"/>
    <w:next w:val="a2"/>
    <w:link w:val="af"/>
    <w:uiPriority w:val="30"/>
    <w:qFormat/>
    <w:rsid w:val="0097326C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tabs>
        <w:tab w:val="left" w:pos="709"/>
      </w:tabs>
      <w:suppressAutoHyphens w:val="0"/>
      <w:spacing w:before="360" w:after="360"/>
      <w:ind w:left="864" w:right="864"/>
      <w:jc w:val="center"/>
    </w:pPr>
    <w:rPr>
      <w:rFonts w:eastAsiaTheme="minorHAnsi" w:cs="Calibri"/>
      <w:i/>
      <w:iCs/>
      <w:color w:val="1F4E79" w:themeColor="accent1" w:themeShade="80"/>
      <w:sz w:val="26"/>
      <w:lang w:eastAsia="en-US"/>
    </w:rPr>
  </w:style>
  <w:style w:type="character" w:customStyle="1" w:styleId="af">
    <w:name w:val="Выделенная цитата Знак"/>
    <w:basedOn w:val="a3"/>
    <w:link w:val="ae"/>
    <w:uiPriority w:val="30"/>
    <w:rsid w:val="0097326C"/>
    <w:rPr>
      <w:rFonts w:ascii="Calibri" w:hAnsi="Calibri" w:cs="Calibri"/>
      <w:i/>
      <w:iCs/>
      <w:color w:val="1F4E79" w:themeColor="accent1" w:themeShade="80"/>
    </w:rPr>
  </w:style>
  <w:style w:type="character" w:styleId="af0">
    <w:name w:val="Subtle Reference"/>
    <w:basedOn w:val="a3"/>
    <w:uiPriority w:val="31"/>
    <w:qFormat/>
    <w:rsid w:val="0097326C"/>
    <w:rPr>
      <w:rFonts w:ascii="Calibri" w:hAnsi="Calibri" w:cs="Calibri"/>
      <w:smallCaps/>
      <w:color w:val="5A5A5A" w:themeColor="text1" w:themeTint="A5"/>
    </w:rPr>
  </w:style>
  <w:style w:type="character" w:styleId="af1">
    <w:name w:val="Intense Reference"/>
    <w:basedOn w:val="a3"/>
    <w:uiPriority w:val="32"/>
    <w:qFormat/>
    <w:rsid w:val="0097326C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af2">
    <w:name w:val="Book Title"/>
    <w:basedOn w:val="a3"/>
    <w:uiPriority w:val="33"/>
    <w:qFormat/>
    <w:rsid w:val="0097326C"/>
    <w:rPr>
      <w:rFonts w:ascii="Calibri" w:hAnsi="Calibri" w:cs="Calibri"/>
      <w:b/>
      <w:bCs/>
      <w:i/>
      <w:iCs/>
      <w:spacing w:val="5"/>
    </w:rPr>
  </w:style>
  <w:style w:type="character" w:styleId="af3">
    <w:name w:val="Hyperlink"/>
    <w:basedOn w:val="a3"/>
    <w:uiPriority w:val="99"/>
    <w:unhideWhenUsed/>
    <w:rsid w:val="00C3601F"/>
    <w:rPr>
      <w:rFonts w:ascii="Times New Roman" w:hAnsi="Times New Roman" w:cs="Calibri"/>
      <w:color w:val="auto"/>
      <w:sz w:val="26"/>
      <w:u w:val="none"/>
    </w:rPr>
  </w:style>
  <w:style w:type="character" w:styleId="af4">
    <w:name w:val="FollowedHyperlink"/>
    <w:basedOn w:val="a3"/>
    <w:uiPriority w:val="99"/>
    <w:unhideWhenUsed/>
    <w:rsid w:val="0097326C"/>
    <w:rPr>
      <w:rFonts w:ascii="Calibri" w:hAnsi="Calibri" w:cs="Calibri"/>
      <w:color w:val="954F72" w:themeColor="followedHyperlink"/>
      <w:u w:val="single"/>
    </w:rPr>
  </w:style>
  <w:style w:type="paragraph" w:styleId="af5">
    <w:name w:val="caption"/>
    <w:basedOn w:val="a2"/>
    <w:next w:val="a2"/>
    <w:uiPriority w:val="35"/>
    <w:unhideWhenUsed/>
    <w:qFormat/>
    <w:rsid w:val="0097326C"/>
    <w:pPr>
      <w:tabs>
        <w:tab w:val="left" w:pos="709"/>
      </w:tabs>
      <w:suppressAutoHyphens w:val="0"/>
      <w:spacing w:after="200"/>
    </w:pPr>
    <w:rPr>
      <w:rFonts w:eastAsiaTheme="minorHAnsi" w:cs="Calibri"/>
      <w:i/>
      <w:iCs/>
      <w:color w:val="44546A" w:themeColor="text2"/>
      <w:sz w:val="26"/>
      <w:szCs w:val="18"/>
      <w:lang w:eastAsia="en-US"/>
    </w:rPr>
  </w:style>
  <w:style w:type="paragraph" w:styleId="af6">
    <w:name w:val="Balloon Text"/>
    <w:basedOn w:val="a2"/>
    <w:link w:val="af7"/>
    <w:uiPriority w:val="99"/>
    <w:semiHidden/>
    <w:unhideWhenUsed/>
    <w:rsid w:val="0097326C"/>
    <w:pPr>
      <w:tabs>
        <w:tab w:val="left" w:pos="709"/>
      </w:tabs>
      <w:suppressAutoHyphens w:val="0"/>
    </w:pPr>
    <w:rPr>
      <w:rFonts w:ascii="Segoe UI" w:eastAsiaTheme="minorHAnsi" w:hAnsi="Segoe UI" w:cs="Segoe UI"/>
      <w:sz w:val="26"/>
      <w:szCs w:val="18"/>
      <w:lang w:eastAsia="en-US"/>
    </w:rPr>
  </w:style>
  <w:style w:type="character" w:customStyle="1" w:styleId="af7">
    <w:name w:val="Текст выноски Знак"/>
    <w:basedOn w:val="a3"/>
    <w:link w:val="af6"/>
    <w:uiPriority w:val="99"/>
    <w:semiHidden/>
    <w:rsid w:val="0097326C"/>
    <w:rPr>
      <w:rFonts w:ascii="Segoe UI" w:hAnsi="Segoe UI" w:cs="Segoe UI"/>
      <w:szCs w:val="18"/>
    </w:rPr>
  </w:style>
  <w:style w:type="paragraph" w:styleId="af8">
    <w:name w:val="Block Text"/>
    <w:basedOn w:val="a2"/>
    <w:uiPriority w:val="99"/>
    <w:semiHidden/>
    <w:unhideWhenUsed/>
    <w:rsid w:val="0097326C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tabs>
        <w:tab w:val="left" w:pos="709"/>
      </w:tabs>
      <w:suppressAutoHyphens w:val="0"/>
      <w:ind w:left="1152" w:right="1152"/>
    </w:pPr>
    <w:rPr>
      <w:rFonts w:eastAsiaTheme="minorEastAsia" w:cs="Calibri"/>
      <w:i/>
      <w:iCs/>
      <w:color w:val="1F4E79" w:themeColor="accent1" w:themeShade="80"/>
      <w:sz w:val="26"/>
      <w:lang w:eastAsia="en-US"/>
    </w:rPr>
  </w:style>
  <w:style w:type="paragraph" w:styleId="33">
    <w:name w:val="Body Text 3"/>
    <w:basedOn w:val="a2"/>
    <w:link w:val="34"/>
    <w:uiPriority w:val="99"/>
    <w:semiHidden/>
    <w:unhideWhenUsed/>
    <w:rsid w:val="0097326C"/>
    <w:pPr>
      <w:tabs>
        <w:tab w:val="left" w:pos="709"/>
      </w:tabs>
      <w:suppressAutoHyphens w:val="0"/>
      <w:spacing w:after="120"/>
    </w:pPr>
    <w:rPr>
      <w:rFonts w:eastAsiaTheme="minorHAnsi" w:cs="Calibri"/>
      <w:sz w:val="26"/>
      <w:szCs w:val="16"/>
      <w:lang w:eastAsia="en-US"/>
    </w:rPr>
  </w:style>
  <w:style w:type="character" w:customStyle="1" w:styleId="34">
    <w:name w:val="Основной текст 3 Знак"/>
    <w:basedOn w:val="a3"/>
    <w:link w:val="33"/>
    <w:uiPriority w:val="99"/>
    <w:semiHidden/>
    <w:rsid w:val="0097326C"/>
    <w:rPr>
      <w:rFonts w:ascii="Calibri" w:hAnsi="Calibri" w:cs="Calibri"/>
      <w:szCs w:val="16"/>
    </w:rPr>
  </w:style>
  <w:style w:type="paragraph" w:styleId="35">
    <w:name w:val="Body Text Indent 3"/>
    <w:basedOn w:val="a2"/>
    <w:link w:val="36"/>
    <w:uiPriority w:val="99"/>
    <w:semiHidden/>
    <w:unhideWhenUsed/>
    <w:rsid w:val="0097326C"/>
    <w:pPr>
      <w:tabs>
        <w:tab w:val="left" w:pos="709"/>
      </w:tabs>
      <w:suppressAutoHyphens w:val="0"/>
      <w:spacing w:after="120"/>
      <w:ind w:left="360"/>
    </w:pPr>
    <w:rPr>
      <w:rFonts w:eastAsiaTheme="minorHAnsi" w:cs="Calibri"/>
      <w:sz w:val="26"/>
      <w:szCs w:val="16"/>
      <w:lang w:eastAsia="en-US"/>
    </w:rPr>
  </w:style>
  <w:style w:type="character" w:customStyle="1" w:styleId="36">
    <w:name w:val="Основной текст с отступом 3 Знак"/>
    <w:basedOn w:val="a3"/>
    <w:link w:val="35"/>
    <w:uiPriority w:val="99"/>
    <w:semiHidden/>
    <w:rsid w:val="0097326C"/>
    <w:rPr>
      <w:rFonts w:ascii="Calibri" w:hAnsi="Calibri" w:cs="Calibri"/>
      <w:szCs w:val="16"/>
    </w:rPr>
  </w:style>
  <w:style w:type="character" w:styleId="af9">
    <w:name w:val="annotation reference"/>
    <w:basedOn w:val="a3"/>
    <w:uiPriority w:val="99"/>
    <w:semiHidden/>
    <w:unhideWhenUsed/>
    <w:rsid w:val="0097326C"/>
    <w:rPr>
      <w:rFonts w:ascii="Calibri" w:hAnsi="Calibri" w:cs="Calibri"/>
      <w:sz w:val="22"/>
      <w:szCs w:val="16"/>
    </w:rPr>
  </w:style>
  <w:style w:type="paragraph" w:styleId="afa">
    <w:name w:val="annotation text"/>
    <w:basedOn w:val="a2"/>
    <w:link w:val="afb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szCs w:val="20"/>
      <w:lang w:eastAsia="en-US"/>
    </w:rPr>
  </w:style>
  <w:style w:type="character" w:customStyle="1" w:styleId="afb">
    <w:name w:val="Текст примечания Знак"/>
    <w:basedOn w:val="a3"/>
    <w:link w:val="afa"/>
    <w:uiPriority w:val="99"/>
    <w:semiHidden/>
    <w:rsid w:val="0097326C"/>
    <w:rPr>
      <w:rFonts w:ascii="Calibri" w:hAnsi="Calibri" w:cs="Calibri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97326C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97326C"/>
    <w:rPr>
      <w:rFonts w:ascii="Calibri" w:hAnsi="Calibri" w:cs="Calibri"/>
      <w:b/>
      <w:bCs/>
      <w:szCs w:val="20"/>
    </w:rPr>
  </w:style>
  <w:style w:type="paragraph" w:styleId="afe">
    <w:name w:val="Document Map"/>
    <w:basedOn w:val="a2"/>
    <w:link w:val="aff"/>
    <w:uiPriority w:val="99"/>
    <w:semiHidden/>
    <w:unhideWhenUsed/>
    <w:rsid w:val="0097326C"/>
    <w:pPr>
      <w:tabs>
        <w:tab w:val="left" w:pos="709"/>
      </w:tabs>
      <w:suppressAutoHyphens w:val="0"/>
    </w:pPr>
    <w:rPr>
      <w:rFonts w:ascii="Segoe UI" w:eastAsiaTheme="minorHAnsi" w:hAnsi="Segoe UI" w:cs="Segoe UI"/>
      <w:sz w:val="26"/>
      <w:szCs w:val="16"/>
      <w:lang w:eastAsia="en-US"/>
    </w:rPr>
  </w:style>
  <w:style w:type="character" w:customStyle="1" w:styleId="aff">
    <w:name w:val="Схема документа Знак"/>
    <w:basedOn w:val="a3"/>
    <w:link w:val="afe"/>
    <w:uiPriority w:val="99"/>
    <w:semiHidden/>
    <w:rsid w:val="0097326C"/>
    <w:rPr>
      <w:rFonts w:ascii="Segoe UI" w:hAnsi="Segoe UI" w:cs="Segoe UI"/>
      <w:szCs w:val="16"/>
    </w:rPr>
  </w:style>
  <w:style w:type="paragraph" w:styleId="aff0">
    <w:name w:val="endnote text"/>
    <w:basedOn w:val="a2"/>
    <w:link w:val="aff1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szCs w:val="20"/>
      <w:lang w:eastAsia="en-US"/>
    </w:rPr>
  </w:style>
  <w:style w:type="character" w:customStyle="1" w:styleId="aff1">
    <w:name w:val="Текст концевой сноски Знак"/>
    <w:basedOn w:val="a3"/>
    <w:link w:val="aff0"/>
    <w:uiPriority w:val="99"/>
    <w:semiHidden/>
    <w:rsid w:val="0097326C"/>
    <w:rPr>
      <w:rFonts w:ascii="Calibri" w:hAnsi="Calibri" w:cs="Calibri"/>
      <w:szCs w:val="20"/>
    </w:rPr>
  </w:style>
  <w:style w:type="paragraph" w:styleId="25">
    <w:name w:val="envelope return"/>
    <w:basedOn w:val="a2"/>
    <w:uiPriority w:val="99"/>
    <w:semiHidden/>
    <w:unhideWhenUsed/>
    <w:rsid w:val="0097326C"/>
    <w:pPr>
      <w:tabs>
        <w:tab w:val="left" w:pos="709"/>
      </w:tabs>
      <w:suppressAutoHyphens w:val="0"/>
    </w:pPr>
    <w:rPr>
      <w:rFonts w:ascii="Calibri Light" w:eastAsiaTheme="majorEastAsia" w:hAnsi="Calibri Light" w:cs="Calibri Light"/>
      <w:sz w:val="26"/>
      <w:szCs w:val="20"/>
      <w:lang w:eastAsia="en-US"/>
    </w:rPr>
  </w:style>
  <w:style w:type="paragraph" w:styleId="aff2">
    <w:name w:val="footnote text"/>
    <w:basedOn w:val="a2"/>
    <w:link w:val="aff3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szCs w:val="20"/>
      <w:lang w:eastAsia="en-US"/>
    </w:rPr>
  </w:style>
  <w:style w:type="character" w:customStyle="1" w:styleId="aff3">
    <w:name w:val="Текст сноски Знак"/>
    <w:basedOn w:val="a3"/>
    <w:link w:val="aff2"/>
    <w:uiPriority w:val="99"/>
    <w:semiHidden/>
    <w:rsid w:val="0097326C"/>
    <w:rPr>
      <w:rFonts w:ascii="Calibri" w:hAnsi="Calibri" w:cs="Calibri"/>
      <w:szCs w:val="20"/>
    </w:rPr>
  </w:style>
  <w:style w:type="character" w:styleId="HTML">
    <w:name w:val="HTML Code"/>
    <w:basedOn w:val="a3"/>
    <w:uiPriority w:val="99"/>
    <w:semiHidden/>
    <w:unhideWhenUsed/>
    <w:rsid w:val="0097326C"/>
    <w:rPr>
      <w:rFonts w:ascii="Consolas" w:hAnsi="Consolas" w:cs="Calibri"/>
      <w:sz w:val="22"/>
      <w:szCs w:val="20"/>
    </w:rPr>
  </w:style>
  <w:style w:type="character" w:styleId="HTML0">
    <w:name w:val="HTML Keyboard"/>
    <w:basedOn w:val="a3"/>
    <w:uiPriority w:val="99"/>
    <w:semiHidden/>
    <w:unhideWhenUsed/>
    <w:rsid w:val="0097326C"/>
    <w:rPr>
      <w:rFonts w:ascii="Consolas" w:hAnsi="Consolas" w:cs="Calibri"/>
      <w:sz w:val="22"/>
      <w:szCs w:val="20"/>
    </w:rPr>
  </w:style>
  <w:style w:type="paragraph" w:styleId="HTML1">
    <w:name w:val="HTML Preformatted"/>
    <w:basedOn w:val="a2"/>
    <w:link w:val="HTML2"/>
    <w:uiPriority w:val="99"/>
    <w:semiHidden/>
    <w:unhideWhenUsed/>
    <w:rsid w:val="0097326C"/>
    <w:pPr>
      <w:tabs>
        <w:tab w:val="left" w:pos="709"/>
      </w:tabs>
      <w:suppressAutoHyphens w:val="0"/>
    </w:pPr>
    <w:rPr>
      <w:rFonts w:ascii="Consolas" w:eastAsiaTheme="minorHAnsi" w:hAnsi="Consolas" w:cs="Calibri"/>
      <w:sz w:val="26"/>
      <w:szCs w:val="20"/>
      <w:lang w:eastAsia="en-US"/>
    </w:rPr>
  </w:style>
  <w:style w:type="character" w:customStyle="1" w:styleId="HTML2">
    <w:name w:val="Стандартный HTML Знак"/>
    <w:basedOn w:val="a3"/>
    <w:link w:val="HTML1"/>
    <w:uiPriority w:val="99"/>
    <w:semiHidden/>
    <w:rsid w:val="0097326C"/>
    <w:rPr>
      <w:rFonts w:ascii="Consolas" w:hAnsi="Consolas" w:cs="Calibri"/>
      <w:szCs w:val="20"/>
    </w:rPr>
  </w:style>
  <w:style w:type="character" w:styleId="HTML3">
    <w:name w:val="HTML Typewriter"/>
    <w:basedOn w:val="a3"/>
    <w:uiPriority w:val="99"/>
    <w:semiHidden/>
    <w:unhideWhenUsed/>
    <w:rsid w:val="0097326C"/>
    <w:rPr>
      <w:rFonts w:ascii="Consolas" w:hAnsi="Consolas" w:cs="Calibri"/>
      <w:sz w:val="22"/>
      <w:szCs w:val="20"/>
    </w:rPr>
  </w:style>
  <w:style w:type="paragraph" w:styleId="aff4">
    <w:name w:val="macro"/>
    <w:link w:val="aff5"/>
    <w:uiPriority w:val="99"/>
    <w:semiHidden/>
    <w:unhideWhenUsed/>
    <w:rsid w:val="009732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aff5">
    <w:name w:val="Текст макроса Знак"/>
    <w:basedOn w:val="a3"/>
    <w:link w:val="aff4"/>
    <w:uiPriority w:val="99"/>
    <w:semiHidden/>
    <w:rsid w:val="0097326C"/>
    <w:rPr>
      <w:rFonts w:ascii="Consolas" w:hAnsi="Consolas" w:cs="Calibri"/>
      <w:szCs w:val="20"/>
    </w:rPr>
  </w:style>
  <w:style w:type="paragraph" w:styleId="aff6">
    <w:name w:val="Plain Text"/>
    <w:basedOn w:val="a2"/>
    <w:link w:val="aff7"/>
    <w:uiPriority w:val="99"/>
    <w:semiHidden/>
    <w:unhideWhenUsed/>
    <w:rsid w:val="0097326C"/>
    <w:pPr>
      <w:tabs>
        <w:tab w:val="left" w:pos="709"/>
      </w:tabs>
      <w:suppressAutoHyphens w:val="0"/>
    </w:pPr>
    <w:rPr>
      <w:rFonts w:ascii="Consolas" w:eastAsiaTheme="minorHAnsi" w:hAnsi="Consolas" w:cs="Calibri"/>
      <w:sz w:val="26"/>
      <w:szCs w:val="21"/>
      <w:lang w:eastAsia="en-US"/>
    </w:rPr>
  </w:style>
  <w:style w:type="character" w:customStyle="1" w:styleId="aff7">
    <w:name w:val="Текст Знак"/>
    <w:basedOn w:val="a3"/>
    <w:link w:val="aff6"/>
    <w:uiPriority w:val="99"/>
    <w:semiHidden/>
    <w:rsid w:val="0097326C"/>
    <w:rPr>
      <w:rFonts w:ascii="Consolas" w:hAnsi="Consolas" w:cs="Calibri"/>
      <w:szCs w:val="21"/>
    </w:rPr>
  </w:style>
  <w:style w:type="character" w:styleId="aff8">
    <w:name w:val="Placeholder Text"/>
    <w:basedOn w:val="a3"/>
    <w:uiPriority w:val="99"/>
    <w:semiHidden/>
    <w:rsid w:val="0097326C"/>
    <w:rPr>
      <w:rFonts w:ascii="Calibri" w:hAnsi="Calibri" w:cs="Calibri"/>
      <w:color w:val="3B3838" w:themeColor="background2" w:themeShade="40"/>
    </w:rPr>
  </w:style>
  <w:style w:type="paragraph" w:styleId="aff9">
    <w:name w:val="header"/>
    <w:basedOn w:val="a2"/>
    <w:link w:val="affa"/>
    <w:uiPriority w:val="99"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lang w:eastAsia="en-US"/>
    </w:rPr>
  </w:style>
  <w:style w:type="character" w:customStyle="1" w:styleId="affa">
    <w:name w:val="Верхний колонтитул Знак"/>
    <w:basedOn w:val="a3"/>
    <w:link w:val="aff9"/>
    <w:uiPriority w:val="99"/>
    <w:rsid w:val="0097326C"/>
    <w:rPr>
      <w:rFonts w:ascii="Calibri" w:hAnsi="Calibri" w:cs="Calibri"/>
    </w:rPr>
  </w:style>
  <w:style w:type="paragraph" w:styleId="affb">
    <w:name w:val="footer"/>
    <w:basedOn w:val="a2"/>
    <w:link w:val="affc"/>
    <w:uiPriority w:val="99"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lang w:eastAsia="en-US"/>
    </w:rPr>
  </w:style>
  <w:style w:type="character" w:customStyle="1" w:styleId="affc">
    <w:name w:val="Нижний колонтитул Знак"/>
    <w:basedOn w:val="a3"/>
    <w:link w:val="affb"/>
    <w:uiPriority w:val="99"/>
    <w:rsid w:val="0097326C"/>
    <w:rPr>
      <w:rFonts w:ascii="Calibri" w:hAnsi="Calibri" w:cs="Calibri"/>
    </w:rPr>
  </w:style>
  <w:style w:type="paragraph" w:styleId="91">
    <w:name w:val="toc 9"/>
    <w:basedOn w:val="a2"/>
    <w:next w:val="a2"/>
    <w:autoRedefine/>
    <w:uiPriority w:val="39"/>
    <w:semiHidden/>
    <w:unhideWhenUsed/>
    <w:rsid w:val="0097326C"/>
    <w:pPr>
      <w:tabs>
        <w:tab w:val="left" w:pos="709"/>
      </w:tabs>
      <w:suppressAutoHyphens w:val="0"/>
      <w:spacing w:after="120"/>
      <w:ind w:left="1757"/>
    </w:pPr>
    <w:rPr>
      <w:rFonts w:eastAsiaTheme="minorHAnsi" w:cs="Calibri"/>
      <w:sz w:val="26"/>
      <w:lang w:eastAsia="en-US"/>
    </w:rPr>
  </w:style>
  <w:style w:type="character" w:customStyle="1" w:styleId="Mention">
    <w:name w:val="Mention"/>
    <w:basedOn w:val="a3"/>
    <w:uiPriority w:val="99"/>
    <w:semiHidden/>
    <w:unhideWhenUsed/>
    <w:rsid w:val="0097326C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a5"/>
    <w:uiPriority w:val="99"/>
    <w:semiHidden/>
    <w:unhideWhenUsed/>
    <w:rsid w:val="0097326C"/>
    <w:pPr>
      <w:numPr>
        <w:numId w:val="24"/>
      </w:numPr>
    </w:pPr>
  </w:style>
  <w:style w:type="numbering" w:styleId="1ai">
    <w:name w:val="Outline List 1"/>
    <w:basedOn w:val="a5"/>
    <w:uiPriority w:val="99"/>
    <w:semiHidden/>
    <w:unhideWhenUsed/>
    <w:rsid w:val="0097326C"/>
    <w:pPr>
      <w:numPr>
        <w:numId w:val="25"/>
      </w:numPr>
    </w:pPr>
  </w:style>
  <w:style w:type="character" w:styleId="HTML4">
    <w:name w:val="HTML Variable"/>
    <w:basedOn w:val="a3"/>
    <w:uiPriority w:val="99"/>
    <w:semiHidden/>
    <w:unhideWhenUsed/>
    <w:rsid w:val="0097326C"/>
    <w:rPr>
      <w:rFonts w:ascii="Calibri" w:hAnsi="Calibri" w:cs="Calibri"/>
      <w:i/>
      <w:iCs/>
    </w:rPr>
  </w:style>
  <w:style w:type="paragraph" w:styleId="HTML5">
    <w:name w:val="HTML Address"/>
    <w:basedOn w:val="a2"/>
    <w:link w:val="HTML6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i/>
      <w:iCs/>
      <w:sz w:val="26"/>
      <w:lang w:eastAsia="en-US"/>
    </w:rPr>
  </w:style>
  <w:style w:type="character" w:customStyle="1" w:styleId="HTML6">
    <w:name w:val="Адрес HTML Знак"/>
    <w:basedOn w:val="a3"/>
    <w:link w:val="HTML5"/>
    <w:uiPriority w:val="99"/>
    <w:semiHidden/>
    <w:rsid w:val="0097326C"/>
    <w:rPr>
      <w:rFonts w:ascii="Calibri" w:hAnsi="Calibri" w:cs="Calibri"/>
      <w:i/>
      <w:iCs/>
    </w:rPr>
  </w:style>
  <w:style w:type="character" w:styleId="HTML7">
    <w:name w:val="HTML Definition"/>
    <w:basedOn w:val="a3"/>
    <w:uiPriority w:val="99"/>
    <w:semiHidden/>
    <w:unhideWhenUsed/>
    <w:rsid w:val="0097326C"/>
    <w:rPr>
      <w:rFonts w:ascii="Calibri" w:hAnsi="Calibri" w:cs="Calibri"/>
      <w:i/>
      <w:iCs/>
    </w:rPr>
  </w:style>
  <w:style w:type="character" w:styleId="HTML8">
    <w:name w:val="HTML Cite"/>
    <w:basedOn w:val="a3"/>
    <w:uiPriority w:val="99"/>
    <w:semiHidden/>
    <w:unhideWhenUsed/>
    <w:rsid w:val="0097326C"/>
    <w:rPr>
      <w:rFonts w:ascii="Calibri" w:hAnsi="Calibri" w:cs="Calibri"/>
      <w:i/>
      <w:iCs/>
    </w:rPr>
  </w:style>
  <w:style w:type="character" w:styleId="HTML9">
    <w:name w:val="HTML Sample"/>
    <w:basedOn w:val="a3"/>
    <w:uiPriority w:val="99"/>
    <w:semiHidden/>
    <w:unhideWhenUsed/>
    <w:rsid w:val="0097326C"/>
    <w:rPr>
      <w:rFonts w:ascii="Consolas" w:hAnsi="Consolas" w:cs="Calibri"/>
      <w:sz w:val="24"/>
      <w:szCs w:val="24"/>
    </w:rPr>
  </w:style>
  <w:style w:type="character" w:styleId="HTMLa">
    <w:name w:val="HTML Acronym"/>
    <w:basedOn w:val="a3"/>
    <w:uiPriority w:val="99"/>
    <w:semiHidden/>
    <w:unhideWhenUsed/>
    <w:rsid w:val="0097326C"/>
    <w:rPr>
      <w:rFonts w:ascii="Calibri" w:hAnsi="Calibri" w:cs="Calibri"/>
    </w:rPr>
  </w:style>
  <w:style w:type="paragraph" w:styleId="11">
    <w:name w:val="toc 1"/>
    <w:basedOn w:val="a2"/>
    <w:next w:val="a2"/>
    <w:autoRedefine/>
    <w:uiPriority w:val="39"/>
    <w:unhideWhenUsed/>
    <w:rsid w:val="00C3601F"/>
    <w:pPr>
      <w:autoSpaceDN w:val="0"/>
      <w:spacing w:after="100"/>
      <w:contextualSpacing/>
      <w:textAlignment w:val="baseline"/>
    </w:pPr>
    <w:rPr>
      <w:rFonts w:eastAsia="NSimSun" w:cs="Arial"/>
      <w:kern w:val="3"/>
      <w:sz w:val="26"/>
      <w:szCs w:val="24"/>
      <w:lang w:bidi="hi-IN"/>
    </w:rPr>
  </w:style>
  <w:style w:type="paragraph" w:styleId="26">
    <w:name w:val="toc 2"/>
    <w:basedOn w:val="a2"/>
    <w:next w:val="a2"/>
    <w:autoRedefine/>
    <w:uiPriority w:val="39"/>
    <w:semiHidden/>
    <w:unhideWhenUsed/>
    <w:rsid w:val="0097326C"/>
    <w:pPr>
      <w:tabs>
        <w:tab w:val="left" w:pos="709"/>
      </w:tabs>
      <w:suppressAutoHyphens w:val="0"/>
      <w:spacing w:after="100"/>
      <w:ind w:left="220"/>
    </w:pPr>
    <w:rPr>
      <w:rFonts w:eastAsiaTheme="minorHAnsi" w:cs="Calibri"/>
      <w:sz w:val="26"/>
      <w:lang w:eastAsia="en-US"/>
    </w:rPr>
  </w:style>
  <w:style w:type="paragraph" w:styleId="37">
    <w:name w:val="toc 3"/>
    <w:basedOn w:val="a2"/>
    <w:next w:val="a2"/>
    <w:autoRedefine/>
    <w:uiPriority w:val="39"/>
    <w:semiHidden/>
    <w:unhideWhenUsed/>
    <w:rsid w:val="0097326C"/>
    <w:pPr>
      <w:tabs>
        <w:tab w:val="left" w:pos="709"/>
      </w:tabs>
      <w:suppressAutoHyphens w:val="0"/>
      <w:spacing w:after="100"/>
      <w:ind w:left="440"/>
    </w:pPr>
    <w:rPr>
      <w:rFonts w:eastAsiaTheme="minorHAnsi" w:cs="Calibri"/>
      <w:sz w:val="26"/>
      <w:lang w:eastAsia="en-US"/>
    </w:rPr>
  </w:style>
  <w:style w:type="paragraph" w:styleId="43">
    <w:name w:val="toc 4"/>
    <w:basedOn w:val="a2"/>
    <w:next w:val="a2"/>
    <w:autoRedefine/>
    <w:uiPriority w:val="39"/>
    <w:semiHidden/>
    <w:unhideWhenUsed/>
    <w:rsid w:val="0097326C"/>
    <w:pPr>
      <w:tabs>
        <w:tab w:val="left" w:pos="709"/>
      </w:tabs>
      <w:suppressAutoHyphens w:val="0"/>
      <w:spacing w:after="100"/>
      <w:ind w:left="660"/>
    </w:pPr>
    <w:rPr>
      <w:rFonts w:eastAsiaTheme="minorHAnsi" w:cs="Calibri"/>
      <w:sz w:val="26"/>
      <w:lang w:eastAsia="en-US"/>
    </w:rPr>
  </w:style>
  <w:style w:type="paragraph" w:styleId="53">
    <w:name w:val="toc 5"/>
    <w:basedOn w:val="a2"/>
    <w:next w:val="a2"/>
    <w:autoRedefine/>
    <w:uiPriority w:val="39"/>
    <w:semiHidden/>
    <w:unhideWhenUsed/>
    <w:rsid w:val="0097326C"/>
    <w:pPr>
      <w:tabs>
        <w:tab w:val="left" w:pos="709"/>
      </w:tabs>
      <w:suppressAutoHyphens w:val="0"/>
      <w:spacing w:after="100"/>
      <w:ind w:left="880"/>
    </w:pPr>
    <w:rPr>
      <w:rFonts w:eastAsiaTheme="minorHAnsi" w:cs="Calibri"/>
      <w:sz w:val="26"/>
      <w:lang w:eastAsia="en-US"/>
    </w:rPr>
  </w:style>
  <w:style w:type="paragraph" w:styleId="61">
    <w:name w:val="toc 6"/>
    <w:basedOn w:val="a2"/>
    <w:next w:val="a2"/>
    <w:autoRedefine/>
    <w:uiPriority w:val="39"/>
    <w:semiHidden/>
    <w:unhideWhenUsed/>
    <w:rsid w:val="0097326C"/>
    <w:pPr>
      <w:tabs>
        <w:tab w:val="left" w:pos="709"/>
      </w:tabs>
      <w:suppressAutoHyphens w:val="0"/>
      <w:spacing w:after="100"/>
      <w:ind w:left="1100"/>
    </w:pPr>
    <w:rPr>
      <w:rFonts w:eastAsiaTheme="minorHAnsi" w:cs="Calibri"/>
      <w:sz w:val="26"/>
      <w:lang w:eastAsia="en-US"/>
    </w:rPr>
  </w:style>
  <w:style w:type="paragraph" w:styleId="71">
    <w:name w:val="toc 7"/>
    <w:basedOn w:val="a2"/>
    <w:next w:val="a2"/>
    <w:autoRedefine/>
    <w:uiPriority w:val="39"/>
    <w:semiHidden/>
    <w:unhideWhenUsed/>
    <w:rsid w:val="0097326C"/>
    <w:pPr>
      <w:tabs>
        <w:tab w:val="left" w:pos="709"/>
      </w:tabs>
      <w:suppressAutoHyphens w:val="0"/>
      <w:spacing w:after="100"/>
      <w:ind w:left="1320"/>
    </w:pPr>
    <w:rPr>
      <w:rFonts w:eastAsiaTheme="minorHAnsi" w:cs="Calibri"/>
      <w:sz w:val="26"/>
      <w:lang w:eastAsia="en-US"/>
    </w:rPr>
  </w:style>
  <w:style w:type="paragraph" w:styleId="81">
    <w:name w:val="toc 8"/>
    <w:basedOn w:val="a2"/>
    <w:next w:val="a2"/>
    <w:autoRedefine/>
    <w:uiPriority w:val="39"/>
    <w:semiHidden/>
    <w:unhideWhenUsed/>
    <w:rsid w:val="0097326C"/>
    <w:pPr>
      <w:tabs>
        <w:tab w:val="left" w:pos="709"/>
      </w:tabs>
      <w:suppressAutoHyphens w:val="0"/>
      <w:spacing w:after="100"/>
      <w:ind w:left="1540"/>
    </w:pPr>
    <w:rPr>
      <w:rFonts w:eastAsiaTheme="minorHAnsi" w:cs="Calibri"/>
      <w:sz w:val="26"/>
      <w:lang w:eastAsia="en-US"/>
    </w:rPr>
  </w:style>
  <w:style w:type="paragraph" w:styleId="affd">
    <w:name w:val="TOC Heading"/>
    <w:basedOn w:val="1"/>
    <w:next w:val="a2"/>
    <w:uiPriority w:val="39"/>
    <w:semiHidden/>
    <w:unhideWhenUsed/>
    <w:qFormat/>
    <w:rsid w:val="0097326C"/>
    <w:pPr>
      <w:outlineLvl w:val="9"/>
    </w:pPr>
    <w:rPr>
      <w:color w:val="2E74B5" w:themeColor="accent1" w:themeShade="BF"/>
    </w:rPr>
  </w:style>
  <w:style w:type="table" w:styleId="affe">
    <w:name w:val="Table Professional"/>
    <w:basedOn w:val="a4"/>
    <w:uiPriority w:val="99"/>
    <w:semiHidden/>
    <w:unhideWhenUsed/>
    <w:rsid w:val="0097326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Medium List 1"/>
    <w:basedOn w:val="a4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">
    <w:name w:val="Medium List 1 Accent 2"/>
    <w:basedOn w:val="a4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4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4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4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">
    <w:name w:val="Medium List 1 Accent 6"/>
    <w:basedOn w:val="a4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7">
    <w:name w:val="Medium List 2"/>
    <w:basedOn w:val="a4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Shading 1"/>
    <w:basedOn w:val="a4"/>
    <w:uiPriority w:val="63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97326C"/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4"/>
    <w:uiPriority w:val="64"/>
    <w:semiHidden/>
    <w:unhideWhenUsed/>
    <w:rsid w:val="0097326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97326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semiHidden/>
    <w:unhideWhenUsed/>
    <w:rsid w:val="0097326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semiHidden/>
    <w:unhideWhenUsed/>
    <w:rsid w:val="0097326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semiHidden/>
    <w:unhideWhenUsed/>
    <w:rsid w:val="0097326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semiHidden/>
    <w:unhideWhenUsed/>
    <w:rsid w:val="0097326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semiHidden/>
    <w:unhideWhenUsed/>
    <w:rsid w:val="0097326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4">
    <w:name w:val="Medium Grid 1"/>
    <w:basedOn w:val="a4"/>
    <w:uiPriority w:val="67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9">
    <w:name w:val="Medium Grid 2"/>
    <w:basedOn w:val="a4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4"/>
    <w:uiPriority w:val="69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afff">
    <w:name w:val="Bibliography"/>
    <w:basedOn w:val="a2"/>
    <w:next w:val="a2"/>
    <w:uiPriority w:val="37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lang w:eastAsia="en-US"/>
    </w:rPr>
  </w:style>
  <w:style w:type="character" w:customStyle="1" w:styleId="Hashtag">
    <w:name w:val="Hashtag"/>
    <w:basedOn w:val="a3"/>
    <w:uiPriority w:val="99"/>
    <w:semiHidden/>
    <w:unhideWhenUsed/>
    <w:rsid w:val="0097326C"/>
    <w:rPr>
      <w:rFonts w:ascii="Calibri" w:hAnsi="Calibri" w:cs="Calibri"/>
      <w:color w:val="2B579A"/>
      <w:shd w:val="clear" w:color="auto" w:fill="E1DFDD"/>
    </w:rPr>
  </w:style>
  <w:style w:type="paragraph" w:styleId="afff0">
    <w:name w:val="Message Header"/>
    <w:basedOn w:val="a2"/>
    <w:link w:val="afff1"/>
    <w:uiPriority w:val="99"/>
    <w:semiHidden/>
    <w:unhideWhenUsed/>
    <w:rsid w:val="0097326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09"/>
      </w:tabs>
      <w:suppressAutoHyphens w:val="0"/>
      <w:ind w:left="1080" w:hanging="1080"/>
    </w:pPr>
    <w:rPr>
      <w:rFonts w:ascii="Calibri Light" w:eastAsiaTheme="majorEastAsia" w:hAnsi="Calibri Light" w:cs="Calibri Light"/>
      <w:sz w:val="24"/>
      <w:szCs w:val="24"/>
      <w:lang w:eastAsia="en-US"/>
    </w:rPr>
  </w:style>
  <w:style w:type="character" w:customStyle="1" w:styleId="afff1">
    <w:name w:val="Шапка Знак"/>
    <w:basedOn w:val="a3"/>
    <w:link w:val="afff0"/>
    <w:uiPriority w:val="99"/>
    <w:semiHidden/>
    <w:rsid w:val="0097326C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afff2">
    <w:name w:val="Table Elegant"/>
    <w:basedOn w:val="a4"/>
    <w:uiPriority w:val="99"/>
    <w:semiHidden/>
    <w:unhideWhenUsed/>
    <w:rsid w:val="0097326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3">
    <w:name w:val="List"/>
    <w:basedOn w:val="a2"/>
    <w:uiPriority w:val="99"/>
    <w:semiHidden/>
    <w:unhideWhenUsed/>
    <w:rsid w:val="0097326C"/>
    <w:pPr>
      <w:tabs>
        <w:tab w:val="left" w:pos="709"/>
      </w:tabs>
      <w:suppressAutoHyphens w:val="0"/>
      <w:ind w:left="360" w:hanging="360"/>
      <w:contextualSpacing/>
    </w:pPr>
    <w:rPr>
      <w:rFonts w:eastAsiaTheme="minorHAnsi" w:cs="Calibri"/>
      <w:sz w:val="26"/>
      <w:lang w:eastAsia="en-US"/>
    </w:rPr>
  </w:style>
  <w:style w:type="paragraph" w:styleId="2a">
    <w:name w:val="List 2"/>
    <w:basedOn w:val="a2"/>
    <w:uiPriority w:val="99"/>
    <w:semiHidden/>
    <w:unhideWhenUsed/>
    <w:rsid w:val="0097326C"/>
    <w:pPr>
      <w:tabs>
        <w:tab w:val="left" w:pos="709"/>
      </w:tabs>
      <w:suppressAutoHyphens w:val="0"/>
      <w:ind w:left="720" w:hanging="360"/>
      <w:contextualSpacing/>
    </w:pPr>
    <w:rPr>
      <w:rFonts w:eastAsiaTheme="minorHAnsi" w:cs="Calibri"/>
      <w:sz w:val="26"/>
      <w:lang w:eastAsia="en-US"/>
    </w:rPr>
  </w:style>
  <w:style w:type="paragraph" w:styleId="39">
    <w:name w:val="List 3"/>
    <w:basedOn w:val="a2"/>
    <w:uiPriority w:val="99"/>
    <w:semiHidden/>
    <w:unhideWhenUsed/>
    <w:rsid w:val="0097326C"/>
    <w:pPr>
      <w:tabs>
        <w:tab w:val="left" w:pos="709"/>
      </w:tabs>
      <w:suppressAutoHyphens w:val="0"/>
      <w:ind w:left="1080" w:hanging="360"/>
      <w:contextualSpacing/>
    </w:pPr>
    <w:rPr>
      <w:rFonts w:eastAsiaTheme="minorHAnsi" w:cs="Calibri"/>
      <w:sz w:val="26"/>
      <w:lang w:eastAsia="en-US"/>
    </w:rPr>
  </w:style>
  <w:style w:type="paragraph" w:styleId="44">
    <w:name w:val="List 4"/>
    <w:basedOn w:val="a2"/>
    <w:uiPriority w:val="99"/>
    <w:semiHidden/>
    <w:unhideWhenUsed/>
    <w:rsid w:val="0097326C"/>
    <w:pPr>
      <w:tabs>
        <w:tab w:val="left" w:pos="709"/>
      </w:tabs>
      <w:suppressAutoHyphens w:val="0"/>
      <w:ind w:left="1440" w:hanging="360"/>
      <w:contextualSpacing/>
    </w:pPr>
    <w:rPr>
      <w:rFonts w:eastAsiaTheme="minorHAnsi" w:cs="Calibri"/>
      <w:sz w:val="26"/>
      <w:lang w:eastAsia="en-US"/>
    </w:rPr>
  </w:style>
  <w:style w:type="paragraph" w:styleId="54">
    <w:name w:val="List 5"/>
    <w:basedOn w:val="a2"/>
    <w:uiPriority w:val="99"/>
    <w:semiHidden/>
    <w:unhideWhenUsed/>
    <w:rsid w:val="0097326C"/>
    <w:pPr>
      <w:tabs>
        <w:tab w:val="left" w:pos="709"/>
      </w:tabs>
      <w:suppressAutoHyphens w:val="0"/>
      <w:ind w:left="1800" w:hanging="360"/>
      <w:contextualSpacing/>
    </w:pPr>
    <w:rPr>
      <w:rFonts w:eastAsiaTheme="minorHAnsi" w:cs="Calibri"/>
      <w:sz w:val="26"/>
      <w:lang w:eastAsia="en-US"/>
    </w:rPr>
  </w:style>
  <w:style w:type="table" w:styleId="-1">
    <w:name w:val="Table List 1"/>
    <w:basedOn w:val="a4"/>
    <w:uiPriority w:val="99"/>
    <w:semiHidden/>
    <w:unhideWhenUsed/>
    <w:rsid w:val="0097326C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4"/>
    <w:uiPriority w:val="99"/>
    <w:semiHidden/>
    <w:unhideWhenUsed/>
    <w:rsid w:val="0097326C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4"/>
    <w:uiPriority w:val="99"/>
    <w:semiHidden/>
    <w:unhideWhenUsed/>
    <w:rsid w:val="0097326C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uiPriority w:val="99"/>
    <w:semiHidden/>
    <w:unhideWhenUsed/>
    <w:rsid w:val="0097326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uiPriority w:val="99"/>
    <w:semiHidden/>
    <w:unhideWhenUsed/>
    <w:rsid w:val="0097326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uiPriority w:val="99"/>
    <w:semiHidden/>
    <w:unhideWhenUsed/>
    <w:rsid w:val="0097326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97326C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97326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4">
    <w:name w:val="List Continue"/>
    <w:basedOn w:val="a2"/>
    <w:uiPriority w:val="99"/>
    <w:semiHidden/>
    <w:unhideWhenUsed/>
    <w:rsid w:val="0097326C"/>
    <w:pPr>
      <w:tabs>
        <w:tab w:val="left" w:pos="709"/>
      </w:tabs>
      <w:suppressAutoHyphens w:val="0"/>
      <w:spacing w:after="120"/>
      <w:ind w:left="360"/>
      <w:contextualSpacing/>
    </w:pPr>
    <w:rPr>
      <w:rFonts w:eastAsiaTheme="minorHAnsi" w:cs="Calibri"/>
      <w:sz w:val="26"/>
      <w:lang w:eastAsia="en-US"/>
    </w:rPr>
  </w:style>
  <w:style w:type="paragraph" w:styleId="2b">
    <w:name w:val="List Continue 2"/>
    <w:basedOn w:val="a2"/>
    <w:uiPriority w:val="99"/>
    <w:semiHidden/>
    <w:unhideWhenUsed/>
    <w:rsid w:val="0097326C"/>
    <w:pPr>
      <w:tabs>
        <w:tab w:val="left" w:pos="709"/>
      </w:tabs>
      <w:suppressAutoHyphens w:val="0"/>
      <w:spacing w:after="120"/>
      <w:ind w:left="720"/>
      <w:contextualSpacing/>
    </w:pPr>
    <w:rPr>
      <w:rFonts w:eastAsiaTheme="minorHAnsi" w:cs="Calibri"/>
      <w:sz w:val="26"/>
      <w:lang w:eastAsia="en-US"/>
    </w:rPr>
  </w:style>
  <w:style w:type="paragraph" w:styleId="3a">
    <w:name w:val="List Continue 3"/>
    <w:basedOn w:val="a2"/>
    <w:uiPriority w:val="99"/>
    <w:semiHidden/>
    <w:unhideWhenUsed/>
    <w:rsid w:val="0097326C"/>
    <w:pPr>
      <w:tabs>
        <w:tab w:val="left" w:pos="709"/>
      </w:tabs>
      <w:suppressAutoHyphens w:val="0"/>
      <w:spacing w:after="120"/>
      <w:ind w:left="1080"/>
      <w:contextualSpacing/>
    </w:pPr>
    <w:rPr>
      <w:rFonts w:eastAsiaTheme="minorHAnsi" w:cs="Calibri"/>
      <w:sz w:val="26"/>
      <w:lang w:eastAsia="en-US"/>
    </w:rPr>
  </w:style>
  <w:style w:type="paragraph" w:styleId="45">
    <w:name w:val="List Continue 4"/>
    <w:basedOn w:val="a2"/>
    <w:uiPriority w:val="99"/>
    <w:semiHidden/>
    <w:unhideWhenUsed/>
    <w:rsid w:val="0097326C"/>
    <w:pPr>
      <w:tabs>
        <w:tab w:val="left" w:pos="709"/>
      </w:tabs>
      <w:suppressAutoHyphens w:val="0"/>
      <w:spacing w:after="120"/>
      <w:ind w:left="1440"/>
      <w:contextualSpacing/>
    </w:pPr>
    <w:rPr>
      <w:rFonts w:eastAsiaTheme="minorHAnsi" w:cs="Calibri"/>
      <w:sz w:val="26"/>
      <w:lang w:eastAsia="en-US"/>
    </w:rPr>
  </w:style>
  <w:style w:type="paragraph" w:styleId="55">
    <w:name w:val="List Continue 5"/>
    <w:basedOn w:val="a2"/>
    <w:uiPriority w:val="99"/>
    <w:semiHidden/>
    <w:unhideWhenUsed/>
    <w:rsid w:val="0097326C"/>
    <w:pPr>
      <w:tabs>
        <w:tab w:val="left" w:pos="709"/>
      </w:tabs>
      <w:suppressAutoHyphens w:val="0"/>
      <w:spacing w:after="120"/>
      <w:ind w:left="1800"/>
      <w:contextualSpacing/>
    </w:pPr>
    <w:rPr>
      <w:rFonts w:eastAsiaTheme="minorHAnsi" w:cs="Calibri"/>
      <w:sz w:val="26"/>
      <w:lang w:eastAsia="en-US"/>
    </w:rPr>
  </w:style>
  <w:style w:type="paragraph" w:styleId="afff5">
    <w:name w:val="List Paragraph"/>
    <w:basedOn w:val="a2"/>
    <w:uiPriority w:val="34"/>
    <w:semiHidden/>
    <w:unhideWhenUsed/>
    <w:qFormat/>
    <w:rsid w:val="0097326C"/>
    <w:pPr>
      <w:tabs>
        <w:tab w:val="left" w:pos="709"/>
      </w:tabs>
      <w:suppressAutoHyphens w:val="0"/>
      <w:ind w:left="720"/>
      <w:contextualSpacing/>
    </w:pPr>
    <w:rPr>
      <w:rFonts w:eastAsiaTheme="minorHAnsi" w:cs="Calibri"/>
      <w:sz w:val="26"/>
      <w:lang w:eastAsia="en-US"/>
    </w:rPr>
  </w:style>
  <w:style w:type="paragraph" w:styleId="a">
    <w:name w:val="List Number"/>
    <w:basedOn w:val="a2"/>
    <w:uiPriority w:val="99"/>
    <w:semiHidden/>
    <w:unhideWhenUsed/>
    <w:rsid w:val="0097326C"/>
    <w:pPr>
      <w:numPr>
        <w:numId w:val="13"/>
      </w:numPr>
      <w:tabs>
        <w:tab w:val="left" w:pos="709"/>
      </w:tabs>
      <w:suppressAutoHyphens w:val="0"/>
      <w:contextualSpacing/>
    </w:pPr>
    <w:rPr>
      <w:rFonts w:eastAsiaTheme="minorHAnsi" w:cs="Calibri"/>
      <w:sz w:val="26"/>
      <w:lang w:eastAsia="en-US"/>
    </w:rPr>
  </w:style>
  <w:style w:type="paragraph" w:styleId="2">
    <w:name w:val="List Number 2"/>
    <w:basedOn w:val="a2"/>
    <w:uiPriority w:val="99"/>
    <w:semiHidden/>
    <w:unhideWhenUsed/>
    <w:rsid w:val="0097326C"/>
    <w:pPr>
      <w:numPr>
        <w:numId w:val="14"/>
      </w:numPr>
      <w:suppressAutoHyphens w:val="0"/>
      <w:contextualSpacing/>
    </w:pPr>
    <w:rPr>
      <w:rFonts w:eastAsiaTheme="minorHAnsi" w:cs="Calibri"/>
      <w:sz w:val="26"/>
      <w:lang w:eastAsia="en-US"/>
    </w:rPr>
  </w:style>
  <w:style w:type="paragraph" w:styleId="3">
    <w:name w:val="List Number 3"/>
    <w:basedOn w:val="a2"/>
    <w:uiPriority w:val="99"/>
    <w:semiHidden/>
    <w:unhideWhenUsed/>
    <w:rsid w:val="0097326C"/>
    <w:pPr>
      <w:numPr>
        <w:numId w:val="15"/>
      </w:numPr>
      <w:tabs>
        <w:tab w:val="left" w:pos="709"/>
      </w:tabs>
      <w:suppressAutoHyphens w:val="0"/>
      <w:contextualSpacing/>
    </w:pPr>
    <w:rPr>
      <w:rFonts w:eastAsiaTheme="minorHAnsi" w:cs="Calibri"/>
      <w:sz w:val="26"/>
      <w:lang w:eastAsia="en-US"/>
    </w:rPr>
  </w:style>
  <w:style w:type="paragraph" w:styleId="4">
    <w:name w:val="List Number 4"/>
    <w:basedOn w:val="a2"/>
    <w:uiPriority w:val="99"/>
    <w:semiHidden/>
    <w:unhideWhenUsed/>
    <w:rsid w:val="0097326C"/>
    <w:pPr>
      <w:numPr>
        <w:numId w:val="16"/>
      </w:numPr>
      <w:tabs>
        <w:tab w:val="left" w:pos="709"/>
      </w:tabs>
      <w:suppressAutoHyphens w:val="0"/>
      <w:contextualSpacing/>
    </w:pPr>
    <w:rPr>
      <w:rFonts w:eastAsiaTheme="minorHAnsi" w:cs="Calibri"/>
      <w:sz w:val="26"/>
      <w:lang w:eastAsia="en-US"/>
    </w:rPr>
  </w:style>
  <w:style w:type="paragraph" w:styleId="5">
    <w:name w:val="List Number 5"/>
    <w:basedOn w:val="a2"/>
    <w:uiPriority w:val="99"/>
    <w:semiHidden/>
    <w:unhideWhenUsed/>
    <w:rsid w:val="0097326C"/>
    <w:pPr>
      <w:numPr>
        <w:numId w:val="17"/>
      </w:numPr>
      <w:tabs>
        <w:tab w:val="left" w:pos="709"/>
      </w:tabs>
      <w:suppressAutoHyphens w:val="0"/>
      <w:contextualSpacing/>
    </w:pPr>
    <w:rPr>
      <w:rFonts w:eastAsiaTheme="minorHAnsi" w:cs="Calibri"/>
      <w:sz w:val="26"/>
      <w:lang w:eastAsia="en-US"/>
    </w:rPr>
  </w:style>
  <w:style w:type="paragraph" w:styleId="a0">
    <w:name w:val="List Bullet"/>
    <w:basedOn w:val="a2"/>
    <w:uiPriority w:val="99"/>
    <w:semiHidden/>
    <w:unhideWhenUsed/>
    <w:rsid w:val="0097326C"/>
    <w:pPr>
      <w:numPr>
        <w:numId w:val="8"/>
      </w:numPr>
      <w:tabs>
        <w:tab w:val="left" w:pos="709"/>
      </w:tabs>
      <w:suppressAutoHyphens w:val="0"/>
      <w:contextualSpacing/>
    </w:pPr>
    <w:rPr>
      <w:rFonts w:eastAsiaTheme="minorHAnsi" w:cs="Calibri"/>
      <w:sz w:val="26"/>
      <w:lang w:eastAsia="en-US"/>
    </w:rPr>
  </w:style>
  <w:style w:type="paragraph" w:styleId="20">
    <w:name w:val="List Bullet 2"/>
    <w:basedOn w:val="a2"/>
    <w:uiPriority w:val="99"/>
    <w:semiHidden/>
    <w:unhideWhenUsed/>
    <w:rsid w:val="0097326C"/>
    <w:pPr>
      <w:numPr>
        <w:numId w:val="9"/>
      </w:numPr>
      <w:suppressAutoHyphens w:val="0"/>
      <w:contextualSpacing/>
    </w:pPr>
    <w:rPr>
      <w:rFonts w:eastAsiaTheme="minorHAnsi" w:cs="Calibri"/>
      <w:sz w:val="26"/>
      <w:lang w:eastAsia="en-US"/>
    </w:rPr>
  </w:style>
  <w:style w:type="paragraph" w:styleId="30">
    <w:name w:val="List Bullet 3"/>
    <w:basedOn w:val="a2"/>
    <w:uiPriority w:val="99"/>
    <w:semiHidden/>
    <w:unhideWhenUsed/>
    <w:rsid w:val="0097326C"/>
    <w:pPr>
      <w:numPr>
        <w:numId w:val="10"/>
      </w:numPr>
      <w:tabs>
        <w:tab w:val="left" w:pos="709"/>
      </w:tabs>
      <w:suppressAutoHyphens w:val="0"/>
      <w:contextualSpacing/>
    </w:pPr>
    <w:rPr>
      <w:rFonts w:eastAsiaTheme="minorHAnsi" w:cs="Calibri"/>
      <w:sz w:val="26"/>
      <w:lang w:eastAsia="en-US"/>
    </w:rPr>
  </w:style>
  <w:style w:type="paragraph" w:styleId="40">
    <w:name w:val="List Bullet 4"/>
    <w:basedOn w:val="a2"/>
    <w:uiPriority w:val="99"/>
    <w:semiHidden/>
    <w:unhideWhenUsed/>
    <w:rsid w:val="0097326C"/>
    <w:pPr>
      <w:numPr>
        <w:numId w:val="11"/>
      </w:numPr>
      <w:tabs>
        <w:tab w:val="left" w:pos="709"/>
      </w:tabs>
      <w:suppressAutoHyphens w:val="0"/>
      <w:contextualSpacing/>
    </w:pPr>
    <w:rPr>
      <w:rFonts w:eastAsiaTheme="minorHAnsi" w:cs="Calibri"/>
      <w:sz w:val="26"/>
      <w:lang w:eastAsia="en-US"/>
    </w:rPr>
  </w:style>
  <w:style w:type="paragraph" w:styleId="50">
    <w:name w:val="List Bullet 5"/>
    <w:basedOn w:val="a2"/>
    <w:uiPriority w:val="99"/>
    <w:semiHidden/>
    <w:unhideWhenUsed/>
    <w:rsid w:val="0097326C"/>
    <w:pPr>
      <w:numPr>
        <w:numId w:val="12"/>
      </w:numPr>
      <w:tabs>
        <w:tab w:val="left" w:pos="709"/>
      </w:tabs>
      <w:suppressAutoHyphens w:val="0"/>
      <w:contextualSpacing/>
    </w:pPr>
    <w:rPr>
      <w:rFonts w:eastAsiaTheme="minorHAnsi" w:cs="Calibri"/>
      <w:sz w:val="26"/>
      <w:lang w:eastAsia="en-US"/>
    </w:rPr>
  </w:style>
  <w:style w:type="table" w:styleId="15">
    <w:name w:val="Table Classic 1"/>
    <w:basedOn w:val="a4"/>
    <w:uiPriority w:val="99"/>
    <w:semiHidden/>
    <w:unhideWhenUsed/>
    <w:rsid w:val="0097326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4"/>
    <w:uiPriority w:val="99"/>
    <w:semiHidden/>
    <w:unhideWhenUsed/>
    <w:rsid w:val="0097326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4"/>
    <w:uiPriority w:val="99"/>
    <w:semiHidden/>
    <w:unhideWhenUsed/>
    <w:rsid w:val="0097326C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4"/>
    <w:uiPriority w:val="99"/>
    <w:semiHidden/>
    <w:unhideWhenUsed/>
    <w:rsid w:val="0097326C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6">
    <w:name w:val="table of figures"/>
    <w:basedOn w:val="a2"/>
    <w:next w:val="a2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lang w:eastAsia="en-US"/>
    </w:rPr>
  </w:style>
  <w:style w:type="character" w:styleId="afff7">
    <w:name w:val="endnote reference"/>
    <w:basedOn w:val="a3"/>
    <w:uiPriority w:val="99"/>
    <w:semiHidden/>
    <w:unhideWhenUsed/>
    <w:rsid w:val="0097326C"/>
    <w:rPr>
      <w:rFonts w:ascii="Calibri" w:hAnsi="Calibri" w:cs="Calibri"/>
      <w:vertAlign w:val="superscript"/>
    </w:rPr>
  </w:style>
  <w:style w:type="paragraph" w:styleId="afff8">
    <w:name w:val="table of authorities"/>
    <w:basedOn w:val="a2"/>
    <w:next w:val="a2"/>
    <w:uiPriority w:val="99"/>
    <w:semiHidden/>
    <w:unhideWhenUsed/>
    <w:rsid w:val="0097326C"/>
    <w:pPr>
      <w:tabs>
        <w:tab w:val="left" w:pos="709"/>
      </w:tabs>
      <w:suppressAutoHyphens w:val="0"/>
      <w:ind w:left="220" w:hanging="220"/>
    </w:pPr>
    <w:rPr>
      <w:rFonts w:eastAsiaTheme="minorHAnsi" w:cs="Calibri"/>
      <w:sz w:val="26"/>
      <w:lang w:eastAsia="en-US"/>
    </w:rPr>
  </w:style>
  <w:style w:type="paragraph" w:styleId="afff9">
    <w:name w:val="toa heading"/>
    <w:basedOn w:val="a2"/>
    <w:next w:val="a2"/>
    <w:uiPriority w:val="99"/>
    <w:semiHidden/>
    <w:unhideWhenUsed/>
    <w:rsid w:val="0097326C"/>
    <w:pPr>
      <w:tabs>
        <w:tab w:val="left" w:pos="709"/>
      </w:tabs>
      <w:suppressAutoHyphens w:val="0"/>
      <w:spacing w:before="120"/>
    </w:pPr>
    <w:rPr>
      <w:rFonts w:ascii="Calibri Light" w:eastAsiaTheme="majorEastAsia" w:hAnsi="Calibri Light" w:cs="Calibri Light"/>
      <w:b/>
      <w:bCs/>
      <w:sz w:val="24"/>
      <w:szCs w:val="24"/>
      <w:lang w:eastAsia="en-US"/>
    </w:rPr>
  </w:style>
  <w:style w:type="table" w:styleId="afffa">
    <w:name w:val="Colorful List"/>
    <w:basedOn w:val="a4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4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0">
    <w:name w:val="Colorful List Accent 2"/>
    <w:basedOn w:val="a4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0">
    <w:name w:val="Colorful List Accent 3"/>
    <w:basedOn w:val="a4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0">
    <w:name w:val="Colorful List Accent 4"/>
    <w:basedOn w:val="a4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0">
    <w:name w:val="Colorful List Accent 5"/>
    <w:basedOn w:val="a4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0">
    <w:name w:val="Colorful List Accent 6"/>
    <w:basedOn w:val="a4"/>
    <w:uiPriority w:val="72"/>
    <w:rsid w:val="0097326C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16">
    <w:name w:val="Table Colorful 1"/>
    <w:basedOn w:val="a4"/>
    <w:uiPriority w:val="99"/>
    <w:semiHidden/>
    <w:unhideWhenUsed/>
    <w:rsid w:val="0097326C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4"/>
    <w:uiPriority w:val="99"/>
    <w:semiHidden/>
    <w:unhideWhenUsed/>
    <w:rsid w:val="0097326C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4"/>
    <w:uiPriority w:val="99"/>
    <w:semiHidden/>
    <w:unhideWhenUsed/>
    <w:rsid w:val="0097326C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b">
    <w:name w:val="Colorful Shading"/>
    <w:basedOn w:val="a4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4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4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4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1">
    <w:name w:val="Colorful Shading Accent 4"/>
    <w:basedOn w:val="a4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4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4"/>
    <w:uiPriority w:val="71"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Grid"/>
    <w:basedOn w:val="a4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2">
    <w:name w:val="Colorful Grid Accent 1"/>
    <w:basedOn w:val="a4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2">
    <w:name w:val="Colorful Grid Accent 2"/>
    <w:basedOn w:val="a4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2">
    <w:name w:val="Colorful Grid Accent 3"/>
    <w:basedOn w:val="a4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2">
    <w:name w:val="Colorful Grid Accent 4"/>
    <w:basedOn w:val="a4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2">
    <w:name w:val="Colorful Grid Accent 5"/>
    <w:basedOn w:val="a4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2">
    <w:name w:val="Colorful Grid Accent 6"/>
    <w:basedOn w:val="a4"/>
    <w:uiPriority w:val="73"/>
    <w:rsid w:val="0097326C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afffd">
    <w:name w:val="envelope address"/>
    <w:basedOn w:val="a2"/>
    <w:uiPriority w:val="99"/>
    <w:semiHidden/>
    <w:unhideWhenUsed/>
    <w:rsid w:val="0097326C"/>
    <w:pPr>
      <w:framePr w:w="7920" w:h="1980" w:hRule="exact" w:hSpace="180" w:wrap="auto" w:hAnchor="page" w:xAlign="center" w:yAlign="bottom"/>
      <w:tabs>
        <w:tab w:val="left" w:pos="709"/>
      </w:tabs>
      <w:suppressAutoHyphens w:val="0"/>
      <w:ind w:left="2880"/>
    </w:pPr>
    <w:rPr>
      <w:rFonts w:ascii="Calibri Light" w:eastAsiaTheme="majorEastAsia" w:hAnsi="Calibri Light" w:cs="Calibri Light"/>
      <w:sz w:val="24"/>
      <w:szCs w:val="24"/>
      <w:lang w:eastAsia="en-US"/>
    </w:rPr>
  </w:style>
  <w:style w:type="numbering" w:styleId="a1">
    <w:name w:val="Outline List 3"/>
    <w:basedOn w:val="a5"/>
    <w:uiPriority w:val="99"/>
    <w:semiHidden/>
    <w:unhideWhenUsed/>
    <w:rsid w:val="0097326C"/>
    <w:pPr>
      <w:numPr>
        <w:numId w:val="26"/>
      </w:numPr>
    </w:pPr>
  </w:style>
  <w:style w:type="table" w:customStyle="1" w:styleId="PlainTable1">
    <w:name w:val="Plain Table 1"/>
    <w:basedOn w:val="a4"/>
    <w:uiPriority w:val="41"/>
    <w:rsid w:val="0097326C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4"/>
    <w:uiPriority w:val="42"/>
    <w:rsid w:val="0097326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4"/>
    <w:uiPriority w:val="43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4"/>
    <w:uiPriority w:val="44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4"/>
    <w:uiPriority w:val="45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e">
    <w:name w:val="No Spacing"/>
    <w:uiPriority w:val="1"/>
    <w:qFormat/>
    <w:rsid w:val="0097326C"/>
    <w:rPr>
      <w:rFonts w:ascii="Calibri" w:hAnsi="Calibri" w:cs="Calibri"/>
    </w:rPr>
  </w:style>
  <w:style w:type="paragraph" w:styleId="affff">
    <w:name w:val="Date"/>
    <w:basedOn w:val="a2"/>
    <w:next w:val="a2"/>
    <w:link w:val="affff0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lang w:eastAsia="en-US"/>
    </w:rPr>
  </w:style>
  <w:style w:type="character" w:customStyle="1" w:styleId="affff0">
    <w:name w:val="Дата Знак"/>
    <w:basedOn w:val="a3"/>
    <w:link w:val="affff"/>
    <w:uiPriority w:val="99"/>
    <w:semiHidden/>
    <w:rsid w:val="0097326C"/>
    <w:rPr>
      <w:rFonts w:ascii="Calibri" w:hAnsi="Calibri" w:cs="Calibri"/>
    </w:rPr>
  </w:style>
  <w:style w:type="paragraph" w:styleId="affff1">
    <w:name w:val="Normal (Web)"/>
    <w:basedOn w:val="a2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/>
      <w:sz w:val="24"/>
      <w:szCs w:val="24"/>
      <w:lang w:eastAsia="en-US"/>
    </w:rPr>
  </w:style>
  <w:style w:type="character" w:customStyle="1" w:styleId="SmartHyperlink">
    <w:name w:val="Smart Hyperlink"/>
    <w:basedOn w:val="a3"/>
    <w:uiPriority w:val="99"/>
    <w:semiHidden/>
    <w:unhideWhenUsed/>
    <w:rsid w:val="0097326C"/>
    <w:rPr>
      <w:rFonts w:ascii="Calibri" w:hAnsi="Calibri" w:cs="Calibri"/>
      <w:u w:val="dotted"/>
    </w:rPr>
  </w:style>
  <w:style w:type="character" w:customStyle="1" w:styleId="UnresolvedMention">
    <w:name w:val="Unresolved Mention"/>
    <w:basedOn w:val="a3"/>
    <w:uiPriority w:val="99"/>
    <w:semiHidden/>
    <w:unhideWhenUsed/>
    <w:rsid w:val="0097326C"/>
    <w:rPr>
      <w:rFonts w:ascii="Calibri" w:hAnsi="Calibri" w:cs="Calibri"/>
      <w:color w:val="605E5C"/>
      <w:shd w:val="clear" w:color="auto" w:fill="E1DFDD"/>
    </w:rPr>
  </w:style>
  <w:style w:type="paragraph" w:styleId="affff2">
    <w:name w:val="Body Text"/>
    <w:basedOn w:val="a2"/>
    <w:link w:val="affff3"/>
    <w:uiPriority w:val="99"/>
    <w:semiHidden/>
    <w:unhideWhenUsed/>
    <w:rsid w:val="0097326C"/>
    <w:pPr>
      <w:tabs>
        <w:tab w:val="left" w:pos="709"/>
      </w:tabs>
      <w:suppressAutoHyphens w:val="0"/>
      <w:spacing w:after="120"/>
    </w:pPr>
    <w:rPr>
      <w:rFonts w:eastAsiaTheme="minorHAnsi" w:cs="Calibri"/>
      <w:sz w:val="26"/>
      <w:lang w:eastAsia="en-US"/>
    </w:rPr>
  </w:style>
  <w:style w:type="character" w:customStyle="1" w:styleId="affff3">
    <w:name w:val="Основной текст Знак"/>
    <w:basedOn w:val="a3"/>
    <w:link w:val="affff2"/>
    <w:uiPriority w:val="99"/>
    <w:semiHidden/>
    <w:rsid w:val="0097326C"/>
    <w:rPr>
      <w:rFonts w:ascii="Calibri" w:hAnsi="Calibri" w:cs="Calibri"/>
    </w:rPr>
  </w:style>
  <w:style w:type="paragraph" w:styleId="2e">
    <w:name w:val="Body Text 2"/>
    <w:basedOn w:val="a2"/>
    <w:link w:val="2f"/>
    <w:uiPriority w:val="99"/>
    <w:semiHidden/>
    <w:unhideWhenUsed/>
    <w:rsid w:val="0097326C"/>
    <w:pPr>
      <w:tabs>
        <w:tab w:val="left" w:pos="709"/>
      </w:tabs>
      <w:suppressAutoHyphens w:val="0"/>
      <w:spacing w:after="120" w:line="480" w:lineRule="auto"/>
    </w:pPr>
    <w:rPr>
      <w:rFonts w:eastAsiaTheme="minorHAnsi" w:cs="Calibri"/>
      <w:sz w:val="26"/>
      <w:lang w:eastAsia="en-US"/>
    </w:rPr>
  </w:style>
  <w:style w:type="character" w:customStyle="1" w:styleId="2f">
    <w:name w:val="Основной текст 2 Знак"/>
    <w:basedOn w:val="a3"/>
    <w:link w:val="2e"/>
    <w:uiPriority w:val="99"/>
    <w:semiHidden/>
    <w:rsid w:val="0097326C"/>
    <w:rPr>
      <w:rFonts w:ascii="Calibri" w:hAnsi="Calibri" w:cs="Calibri"/>
    </w:rPr>
  </w:style>
  <w:style w:type="paragraph" w:styleId="affff4">
    <w:name w:val="Body Text Indent"/>
    <w:basedOn w:val="a2"/>
    <w:link w:val="affff5"/>
    <w:uiPriority w:val="99"/>
    <w:semiHidden/>
    <w:unhideWhenUsed/>
    <w:rsid w:val="0097326C"/>
    <w:pPr>
      <w:tabs>
        <w:tab w:val="left" w:pos="709"/>
      </w:tabs>
      <w:suppressAutoHyphens w:val="0"/>
      <w:spacing w:after="120"/>
      <w:ind w:left="360"/>
    </w:pPr>
    <w:rPr>
      <w:rFonts w:eastAsiaTheme="minorHAnsi" w:cs="Calibri"/>
      <w:sz w:val="26"/>
      <w:lang w:eastAsia="en-US"/>
    </w:rPr>
  </w:style>
  <w:style w:type="character" w:customStyle="1" w:styleId="affff5">
    <w:name w:val="Основной текст с отступом Знак"/>
    <w:basedOn w:val="a3"/>
    <w:link w:val="affff4"/>
    <w:uiPriority w:val="99"/>
    <w:semiHidden/>
    <w:rsid w:val="0097326C"/>
    <w:rPr>
      <w:rFonts w:ascii="Calibri" w:hAnsi="Calibri" w:cs="Calibri"/>
    </w:rPr>
  </w:style>
  <w:style w:type="paragraph" w:styleId="2f0">
    <w:name w:val="Body Text Indent 2"/>
    <w:basedOn w:val="a2"/>
    <w:link w:val="2f1"/>
    <w:uiPriority w:val="99"/>
    <w:semiHidden/>
    <w:unhideWhenUsed/>
    <w:rsid w:val="0097326C"/>
    <w:pPr>
      <w:tabs>
        <w:tab w:val="left" w:pos="709"/>
      </w:tabs>
      <w:suppressAutoHyphens w:val="0"/>
      <w:spacing w:after="120" w:line="480" w:lineRule="auto"/>
      <w:ind w:left="360"/>
    </w:pPr>
    <w:rPr>
      <w:rFonts w:eastAsiaTheme="minorHAnsi" w:cs="Calibri"/>
      <w:sz w:val="26"/>
      <w:lang w:eastAsia="en-US"/>
    </w:rPr>
  </w:style>
  <w:style w:type="character" w:customStyle="1" w:styleId="2f1">
    <w:name w:val="Основной текст с отступом 2 Знак"/>
    <w:basedOn w:val="a3"/>
    <w:link w:val="2f0"/>
    <w:uiPriority w:val="99"/>
    <w:semiHidden/>
    <w:rsid w:val="0097326C"/>
    <w:rPr>
      <w:rFonts w:ascii="Calibri" w:hAnsi="Calibri" w:cs="Calibri"/>
    </w:rPr>
  </w:style>
  <w:style w:type="paragraph" w:styleId="affff6">
    <w:name w:val="Body Text First Indent"/>
    <w:basedOn w:val="affff2"/>
    <w:link w:val="affff7"/>
    <w:uiPriority w:val="99"/>
    <w:semiHidden/>
    <w:unhideWhenUsed/>
    <w:rsid w:val="0097326C"/>
    <w:pPr>
      <w:spacing w:after="0"/>
      <w:ind w:firstLine="360"/>
    </w:pPr>
  </w:style>
  <w:style w:type="character" w:customStyle="1" w:styleId="affff7">
    <w:name w:val="Красная строка Знак"/>
    <w:basedOn w:val="affff3"/>
    <w:link w:val="affff6"/>
    <w:uiPriority w:val="99"/>
    <w:semiHidden/>
    <w:rsid w:val="0097326C"/>
    <w:rPr>
      <w:rFonts w:ascii="Calibri" w:hAnsi="Calibri" w:cs="Calibri"/>
    </w:rPr>
  </w:style>
  <w:style w:type="paragraph" w:styleId="2f2">
    <w:name w:val="Body Text First Indent 2"/>
    <w:basedOn w:val="affff4"/>
    <w:link w:val="2f3"/>
    <w:uiPriority w:val="99"/>
    <w:semiHidden/>
    <w:unhideWhenUsed/>
    <w:rsid w:val="0097326C"/>
    <w:pPr>
      <w:spacing w:after="0"/>
      <w:ind w:firstLine="360"/>
    </w:pPr>
  </w:style>
  <w:style w:type="character" w:customStyle="1" w:styleId="2f3">
    <w:name w:val="Красная строка 2 Знак"/>
    <w:basedOn w:val="affff5"/>
    <w:link w:val="2f2"/>
    <w:uiPriority w:val="99"/>
    <w:semiHidden/>
    <w:rsid w:val="0097326C"/>
    <w:rPr>
      <w:rFonts w:ascii="Calibri" w:hAnsi="Calibri" w:cs="Calibri"/>
    </w:rPr>
  </w:style>
  <w:style w:type="paragraph" w:styleId="affff8">
    <w:name w:val="Normal Indent"/>
    <w:basedOn w:val="a2"/>
    <w:uiPriority w:val="99"/>
    <w:semiHidden/>
    <w:unhideWhenUsed/>
    <w:rsid w:val="0097326C"/>
    <w:pPr>
      <w:tabs>
        <w:tab w:val="left" w:pos="709"/>
      </w:tabs>
      <w:suppressAutoHyphens w:val="0"/>
      <w:ind w:left="720"/>
    </w:pPr>
    <w:rPr>
      <w:rFonts w:eastAsiaTheme="minorHAnsi" w:cs="Calibri"/>
      <w:sz w:val="26"/>
      <w:lang w:eastAsia="en-US"/>
    </w:rPr>
  </w:style>
  <w:style w:type="paragraph" w:styleId="affff9">
    <w:name w:val="Note Heading"/>
    <w:basedOn w:val="a2"/>
    <w:next w:val="a2"/>
    <w:link w:val="affffa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lang w:eastAsia="en-US"/>
    </w:rPr>
  </w:style>
  <w:style w:type="character" w:customStyle="1" w:styleId="affffa">
    <w:name w:val="Заголовок записки Знак"/>
    <w:basedOn w:val="a3"/>
    <w:link w:val="affff9"/>
    <w:uiPriority w:val="99"/>
    <w:semiHidden/>
    <w:rsid w:val="0097326C"/>
    <w:rPr>
      <w:rFonts w:ascii="Calibri" w:hAnsi="Calibri" w:cs="Calibri"/>
    </w:rPr>
  </w:style>
  <w:style w:type="table" w:styleId="affffb">
    <w:name w:val="Table Contemporary"/>
    <w:basedOn w:val="a4"/>
    <w:uiPriority w:val="99"/>
    <w:semiHidden/>
    <w:unhideWhenUsed/>
    <w:rsid w:val="0097326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c">
    <w:name w:val="Light List"/>
    <w:basedOn w:val="a4"/>
    <w:uiPriority w:val="61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3">
    <w:name w:val="Light List Accent 1"/>
    <w:basedOn w:val="a4"/>
    <w:uiPriority w:val="61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3">
    <w:name w:val="Light List Accent 2"/>
    <w:basedOn w:val="a4"/>
    <w:uiPriority w:val="61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3">
    <w:name w:val="Light List Accent 3"/>
    <w:basedOn w:val="a4"/>
    <w:uiPriority w:val="61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3">
    <w:name w:val="Light List Accent 4"/>
    <w:basedOn w:val="a4"/>
    <w:uiPriority w:val="61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3">
    <w:name w:val="Light List Accent 5"/>
    <w:basedOn w:val="a4"/>
    <w:uiPriority w:val="61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3">
    <w:name w:val="Light List Accent 6"/>
    <w:basedOn w:val="a4"/>
    <w:uiPriority w:val="61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ffd">
    <w:name w:val="Light Shading"/>
    <w:basedOn w:val="a4"/>
    <w:uiPriority w:val="60"/>
    <w:semiHidden/>
    <w:unhideWhenUsed/>
    <w:rsid w:val="0097326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4">
    <w:name w:val="Light Shading Accent 1"/>
    <w:basedOn w:val="a4"/>
    <w:uiPriority w:val="60"/>
    <w:semiHidden/>
    <w:unhideWhenUsed/>
    <w:rsid w:val="0097326C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4">
    <w:name w:val="Light Shading Accent 2"/>
    <w:basedOn w:val="a4"/>
    <w:uiPriority w:val="60"/>
    <w:semiHidden/>
    <w:unhideWhenUsed/>
    <w:rsid w:val="0097326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4">
    <w:name w:val="Light Shading Accent 3"/>
    <w:basedOn w:val="a4"/>
    <w:uiPriority w:val="60"/>
    <w:semiHidden/>
    <w:unhideWhenUsed/>
    <w:rsid w:val="0097326C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4">
    <w:name w:val="Light Shading Accent 4"/>
    <w:basedOn w:val="a4"/>
    <w:uiPriority w:val="60"/>
    <w:semiHidden/>
    <w:unhideWhenUsed/>
    <w:rsid w:val="0097326C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4">
    <w:name w:val="Light Shading Accent 5"/>
    <w:basedOn w:val="a4"/>
    <w:uiPriority w:val="60"/>
    <w:semiHidden/>
    <w:unhideWhenUsed/>
    <w:rsid w:val="0097326C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4">
    <w:name w:val="Light Shading Accent 6"/>
    <w:basedOn w:val="a4"/>
    <w:uiPriority w:val="60"/>
    <w:semiHidden/>
    <w:unhideWhenUsed/>
    <w:rsid w:val="0097326C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fe">
    <w:name w:val="Light Grid"/>
    <w:basedOn w:val="a4"/>
    <w:uiPriority w:val="62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5">
    <w:name w:val="Light Grid Accent 1"/>
    <w:basedOn w:val="a4"/>
    <w:uiPriority w:val="62"/>
    <w:rsid w:val="0097326C"/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5">
    <w:name w:val="Light Grid Accent 2"/>
    <w:basedOn w:val="a4"/>
    <w:uiPriority w:val="62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5">
    <w:name w:val="Light Grid Accent 3"/>
    <w:basedOn w:val="a4"/>
    <w:uiPriority w:val="62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5">
    <w:name w:val="Light Grid Accent 4"/>
    <w:basedOn w:val="a4"/>
    <w:uiPriority w:val="62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5">
    <w:name w:val="Light Grid Accent 5"/>
    <w:basedOn w:val="a4"/>
    <w:uiPriority w:val="62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5">
    <w:name w:val="Light Grid Accent 6"/>
    <w:basedOn w:val="a4"/>
    <w:uiPriority w:val="62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fff">
    <w:name w:val="Dark List"/>
    <w:basedOn w:val="a4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6">
    <w:name w:val="Dark List Accent 1"/>
    <w:basedOn w:val="a4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6">
    <w:name w:val="Dark List Accent 2"/>
    <w:basedOn w:val="a4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6">
    <w:name w:val="Dark List Accent 3"/>
    <w:basedOn w:val="a4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6">
    <w:name w:val="Dark List Accent 4"/>
    <w:basedOn w:val="a4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6">
    <w:name w:val="Dark List Accent 5"/>
    <w:basedOn w:val="a4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6">
    <w:name w:val="Dark List Accent 6"/>
    <w:basedOn w:val="a4"/>
    <w:uiPriority w:val="70"/>
    <w:rsid w:val="0097326C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customStyle="1" w:styleId="ListTable1Light">
    <w:name w:val="List Table 1 Light"/>
    <w:basedOn w:val="a4"/>
    <w:uiPriority w:val="46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4"/>
    <w:uiPriority w:val="46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1LightAccent2">
    <w:name w:val="List Table 1 Light Accent 2"/>
    <w:basedOn w:val="a4"/>
    <w:uiPriority w:val="46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1LightAccent3">
    <w:name w:val="List Table 1 Light Accent 3"/>
    <w:basedOn w:val="a4"/>
    <w:uiPriority w:val="46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1LightAccent4">
    <w:name w:val="List Table 1 Light Accent 4"/>
    <w:basedOn w:val="a4"/>
    <w:uiPriority w:val="46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1LightAccent5">
    <w:name w:val="List Table 1 Light Accent 5"/>
    <w:basedOn w:val="a4"/>
    <w:uiPriority w:val="46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1LightAccent6">
    <w:name w:val="List Table 1 Light Accent 6"/>
    <w:basedOn w:val="a4"/>
    <w:uiPriority w:val="46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2">
    <w:name w:val="List Table 2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2Accent2">
    <w:name w:val="List Table 2 Accent 2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2Accent3">
    <w:name w:val="List Table 2 Accent 3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2Accent4">
    <w:name w:val="List Table 2 Accent 4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2Accent5">
    <w:name w:val="List Table 2 Accent 5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2Accent6">
    <w:name w:val="List Table 2 Accent 6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">
    <w:name w:val="List Table 3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ListTable3Accent2">
    <w:name w:val="List Table 3 Accent 2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ListTable3Accent3">
    <w:name w:val="List Table 3 Accent 3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3Accent4">
    <w:name w:val="List Table 3 Accent 4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ListTable3Accent5">
    <w:name w:val="List Table 3 Accent 5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ListTable3Accent6">
    <w:name w:val="List Table 3 Accent 6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ListTable4">
    <w:name w:val="List Table 4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4Accent2">
    <w:name w:val="List Table 4 Accent 2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Accent3">
    <w:name w:val="List Table 4 Accent 3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4Accent4">
    <w:name w:val="List Table 4 Accent 4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4Accent5">
    <w:name w:val="List Table 4 Accent 5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4Accent6">
    <w:name w:val="List Table 4 Accent 6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5Dark">
    <w:name w:val="List Table 5 Dark"/>
    <w:basedOn w:val="a4"/>
    <w:uiPriority w:val="50"/>
    <w:rsid w:val="0097326C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4"/>
    <w:uiPriority w:val="50"/>
    <w:rsid w:val="0097326C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4"/>
    <w:uiPriority w:val="50"/>
    <w:rsid w:val="0097326C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4"/>
    <w:uiPriority w:val="50"/>
    <w:rsid w:val="0097326C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4"/>
    <w:uiPriority w:val="50"/>
    <w:rsid w:val="0097326C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4"/>
    <w:uiPriority w:val="50"/>
    <w:rsid w:val="0097326C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4"/>
    <w:uiPriority w:val="50"/>
    <w:rsid w:val="0097326C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4"/>
    <w:uiPriority w:val="51"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4"/>
    <w:uiPriority w:val="51"/>
    <w:rsid w:val="0097326C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6ColorfulAccent2">
    <w:name w:val="List Table 6 Colorful Accent 2"/>
    <w:basedOn w:val="a4"/>
    <w:uiPriority w:val="51"/>
    <w:rsid w:val="0097326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ED7D31" w:themeColor="accent2"/>
        <w:bottom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6ColorfulAccent3">
    <w:name w:val="List Table 6 Colorful Accent 3"/>
    <w:basedOn w:val="a4"/>
    <w:uiPriority w:val="51"/>
    <w:rsid w:val="0097326C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A5A5A5" w:themeColor="accent3"/>
        <w:bottom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6ColorfulAccent4">
    <w:name w:val="List Table 6 Colorful Accent 4"/>
    <w:basedOn w:val="a4"/>
    <w:uiPriority w:val="51"/>
    <w:rsid w:val="0097326C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C000" w:themeColor="accent4"/>
        <w:bottom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6ColorfulAccent5">
    <w:name w:val="List Table 6 Colorful Accent 5"/>
    <w:basedOn w:val="a4"/>
    <w:uiPriority w:val="51"/>
    <w:rsid w:val="0097326C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4472C4" w:themeColor="accent5"/>
        <w:bottom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6ColorfulAccent6">
    <w:name w:val="List Table 6 Colorful Accent 6"/>
    <w:basedOn w:val="a4"/>
    <w:uiPriority w:val="51"/>
    <w:rsid w:val="0097326C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70AD47" w:themeColor="accent6"/>
        <w:bottom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7Colorful">
    <w:name w:val="List Table 7 Colorful"/>
    <w:basedOn w:val="a4"/>
    <w:uiPriority w:val="52"/>
    <w:rsid w:val="0097326C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4"/>
    <w:uiPriority w:val="52"/>
    <w:rsid w:val="0097326C"/>
    <w:rPr>
      <w:color w:val="2E74B5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4"/>
    <w:uiPriority w:val="52"/>
    <w:rsid w:val="0097326C"/>
    <w:rPr>
      <w:color w:val="C45911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4"/>
    <w:uiPriority w:val="52"/>
    <w:rsid w:val="0097326C"/>
    <w:rPr>
      <w:color w:val="7B7B7B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4"/>
    <w:uiPriority w:val="52"/>
    <w:rsid w:val="0097326C"/>
    <w:rPr>
      <w:color w:val="BF8F00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4"/>
    <w:uiPriority w:val="52"/>
    <w:rsid w:val="0097326C"/>
    <w:rPr>
      <w:color w:val="2F5496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4"/>
    <w:uiPriority w:val="52"/>
    <w:rsid w:val="0097326C"/>
    <w:rPr>
      <w:color w:val="53813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0">
    <w:name w:val="E-mail Signature"/>
    <w:basedOn w:val="a2"/>
    <w:link w:val="afffff1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lang w:eastAsia="en-US"/>
    </w:rPr>
  </w:style>
  <w:style w:type="character" w:customStyle="1" w:styleId="afffff1">
    <w:name w:val="Электронная подпись Знак"/>
    <w:basedOn w:val="a3"/>
    <w:link w:val="afffff0"/>
    <w:uiPriority w:val="99"/>
    <w:semiHidden/>
    <w:rsid w:val="0097326C"/>
    <w:rPr>
      <w:rFonts w:ascii="Calibri" w:hAnsi="Calibri" w:cs="Calibri"/>
    </w:rPr>
  </w:style>
  <w:style w:type="paragraph" w:styleId="afffff2">
    <w:name w:val="Salutation"/>
    <w:basedOn w:val="a2"/>
    <w:next w:val="a2"/>
    <w:link w:val="afffff3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lang w:eastAsia="en-US"/>
    </w:rPr>
  </w:style>
  <w:style w:type="character" w:customStyle="1" w:styleId="afffff3">
    <w:name w:val="Приветствие Знак"/>
    <w:basedOn w:val="a3"/>
    <w:link w:val="afffff2"/>
    <w:uiPriority w:val="99"/>
    <w:semiHidden/>
    <w:rsid w:val="0097326C"/>
    <w:rPr>
      <w:rFonts w:ascii="Calibri" w:hAnsi="Calibri" w:cs="Calibri"/>
    </w:rPr>
  </w:style>
  <w:style w:type="table" w:styleId="17">
    <w:name w:val="Table Columns 1"/>
    <w:basedOn w:val="a4"/>
    <w:uiPriority w:val="99"/>
    <w:semiHidden/>
    <w:unhideWhenUsed/>
    <w:rsid w:val="0097326C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4"/>
    <w:uiPriority w:val="99"/>
    <w:semiHidden/>
    <w:unhideWhenUsed/>
    <w:rsid w:val="0097326C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4"/>
    <w:uiPriority w:val="99"/>
    <w:semiHidden/>
    <w:unhideWhenUsed/>
    <w:rsid w:val="0097326C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4"/>
    <w:uiPriority w:val="99"/>
    <w:semiHidden/>
    <w:unhideWhenUsed/>
    <w:rsid w:val="0097326C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uiPriority w:val="99"/>
    <w:semiHidden/>
    <w:unhideWhenUsed/>
    <w:rsid w:val="0097326C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afffff4">
    <w:name w:val="Signature"/>
    <w:basedOn w:val="a2"/>
    <w:link w:val="afffff5"/>
    <w:uiPriority w:val="99"/>
    <w:semiHidden/>
    <w:unhideWhenUsed/>
    <w:rsid w:val="0097326C"/>
    <w:pPr>
      <w:tabs>
        <w:tab w:val="left" w:pos="709"/>
      </w:tabs>
      <w:suppressAutoHyphens w:val="0"/>
      <w:ind w:left="4320"/>
    </w:pPr>
    <w:rPr>
      <w:rFonts w:eastAsiaTheme="minorHAnsi" w:cs="Calibri"/>
      <w:sz w:val="26"/>
      <w:lang w:eastAsia="en-US"/>
    </w:rPr>
  </w:style>
  <w:style w:type="character" w:customStyle="1" w:styleId="afffff5">
    <w:name w:val="Подпись Знак"/>
    <w:basedOn w:val="a3"/>
    <w:link w:val="afffff4"/>
    <w:uiPriority w:val="99"/>
    <w:semiHidden/>
    <w:rsid w:val="0097326C"/>
    <w:rPr>
      <w:rFonts w:ascii="Calibri" w:hAnsi="Calibri" w:cs="Calibri"/>
    </w:rPr>
  </w:style>
  <w:style w:type="table" w:styleId="18">
    <w:name w:val="Table Simple 1"/>
    <w:basedOn w:val="a4"/>
    <w:uiPriority w:val="99"/>
    <w:semiHidden/>
    <w:unhideWhenUsed/>
    <w:rsid w:val="0097326C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imple 2"/>
    <w:basedOn w:val="a4"/>
    <w:uiPriority w:val="99"/>
    <w:semiHidden/>
    <w:unhideWhenUsed/>
    <w:rsid w:val="0097326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4"/>
    <w:uiPriority w:val="99"/>
    <w:semiHidden/>
    <w:unhideWhenUsed/>
    <w:rsid w:val="0097326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Subtle 1"/>
    <w:basedOn w:val="a4"/>
    <w:uiPriority w:val="99"/>
    <w:semiHidden/>
    <w:unhideWhenUsed/>
    <w:rsid w:val="0097326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ubtle 2"/>
    <w:basedOn w:val="a4"/>
    <w:uiPriority w:val="99"/>
    <w:rsid w:val="0097326C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1a">
    <w:name w:val="index 1"/>
    <w:basedOn w:val="a2"/>
    <w:next w:val="a2"/>
    <w:autoRedefine/>
    <w:uiPriority w:val="99"/>
    <w:semiHidden/>
    <w:unhideWhenUsed/>
    <w:rsid w:val="0097326C"/>
    <w:pPr>
      <w:tabs>
        <w:tab w:val="left" w:pos="709"/>
      </w:tabs>
      <w:suppressAutoHyphens w:val="0"/>
      <w:ind w:left="220" w:hanging="220"/>
    </w:pPr>
    <w:rPr>
      <w:rFonts w:eastAsiaTheme="minorHAnsi" w:cs="Calibri"/>
      <w:sz w:val="26"/>
      <w:lang w:eastAsia="en-US"/>
    </w:rPr>
  </w:style>
  <w:style w:type="paragraph" w:styleId="2f7">
    <w:name w:val="index 2"/>
    <w:basedOn w:val="a2"/>
    <w:next w:val="a2"/>
    <w:autoRedefine/>
    <w:uiPriority w:val="99"/>
    <w:semiHidden/>
    <w:unhideWhenUsed/>
    <w:rsid w:val="0097326C"/>
    <w:pPr>
      <w:tabs>
        <w:tab w:val="left" w:pos="709"/>
      </w:tabs>
      <w:suppressAutoHyphens w:val="0"/>
      <w:ind w:left="440" w:hanging="220"/>
    </w:pPr>
    <w:rPr>
      <w:rFonts w:eastAsiaTheme="minorHAnsi" w:cs="Calibri"/>
      <w:sz w:val="26"/>
      <w:lang w:eastAsia="en-US"/>
    </w:rPr>
  </w:style>
  <w:style w:type="paragraph" w:styleId="3f">
    <w:name w:val="index 3"/>
    <w:basedOn w:val="a2"/>
    <w:next w:val="a2"/>
    <w:autoRedefine/>
    <w:uiPriority w:val="99"/>
    <w:semiHidden/>
    <w:unhideWhenUsed/>
    <w:rsid w:val="0097326C"/>
    <w:pPr>
      <w:tabs>
        <w:tab w:val="left" w:pos="709"/>
      </w:tabs>
      <w:suppressAutoHyphens w:val="0"/>
      <w:ind w:left="660" w:hanging="220"/>
    </w:pPr>
    <w:rPr>
      <w:rFonts w:eastAsiaTheme="minorHAnsi" w:cs="Calibri"/>
      <w:sz w:val="26"/>
      <w:lang w:eastAsia="en-US"/>
    </w:rPr>
  </w:style>
  <w:style w:type="paragraph" w:styleId="48">
    <w:name w:val="index 4"/>
    <w:basedOn w:val="a2"/>
    <w:next w:val="a2"/>
    <w:autoRedefine/>
    <w:uiPriority w:val="99"/>
    <w:semiHidden/>
    <w:unhideWhenUsed/>
    <w:rsid w:val="0097326C"/>
    <w:pPr>
      <w:tabs>
        <w:tab w:val="left" w:pos="709"/>
      </w:tabs>
      <w:suppressAutoHyphens w:val="0"/>
      <w:ind w:left="880" w:hanging="220"/>
    </w:pPr>
    <w:rPr>
      <w:rFonts w:eastAsiaTheme="minorHAnsi" w:cs="Calibri"/>
      <w:sz w:val="26"/>
      <w:lang w:eastAsia="en-US"/>
    </w:rPr>
  </w:style>
  <w:style w:type="paragraph" w:styleId="57">
    <w:name w:val="index 5"/>
    <w:basedOn w:val="a2"/>
    <w:next w:val="a2"/>
    <w:autoRedefine/>
    <w:uiPriority w:val="99"/>
    <w:semiHidden/>
    <w:unhideWhenUsed/>
    <w:rsid w:val="0097326C"/>
    <w:pPr>
      <w:tabs>
        <w:tab w:val="left" w:pos="709"/>
      </w:tabs>
      <w:suppressAutoHyphens w:val="0"/>
      <w:ind w:left="1100" w:hanging="220"/>
    </w:pPr>
    <w:rPr>
      <w:rFonts w:eastAsiaTheme="minorHAnsi" w:cs="Calibri"/>
      <w:sz w:val="26"/>
      <w:lang w:eastAsia="en-US"/>
    </w:rPr>
  </w:style>
  <w:style w:type="paragraph" w:styleId="62">
    <w:name w:val="index 6"/>
    <w:basedOn w:val="a2"/>
    <w:next w:val="a2"/>
    <w:autoRedefine/>
    <w:uiPriority w:val="99"/>
    <w:semiHidden/>
    <w:unhideWhenUsed/>
    <w:rsid w:val="0097326C"/>
    <w:pPr>
      <w:tabs>
        <w:tab w:val="left" w:pos="709"/>
      </w:tabs>
      <w:suppressAutoHyphens w:val="0"/>
      <w:ind w:left="1320" w:hanging="220"/>
    </w:pPr>
    <w:rPr>
      <w:rFonts w:eastAsiaTheme="minorHAnsi" w:cs="Calibri"/>
      <w:sz w:val="26"/>
      <w:lang w:eastAsia="en-US"/>
    </w:rPr>
  </w:style>
  <w:style w:type="paragraph" w:styleId="72">
    <w:name w:val="index 7"/>
    <w:basedOn w:val="a2"/>
    <w:next w:val="a2"/>
    <w:autoRedefine/>
    <w:uiPriority w:val="99"/>
    <w:semiHidden/>
    <w:unhideWhenUsed/>
    <w:rsid w:val="0097326C"/>
    <w:pPr>
      <w:tabs>
        <w:tab w:val="left" w:pos="709"/>
      </w:tabs>
      <w:suppressAutoHyphens w:val="0"/>
      <w:ind w:left="1540" w:hanging="220"/>
    </w:pPr>
    <w:rPr>
      <w:rFonts w:eastAsiaTheme="minorHAnsi" w:cs="Calibri"/>
      <w:sz w:val="26"/>
      <w:lang w:eastAsia="en-US"/>
    </w:rPr>
  </w:style>
  <w:style w:type="paragraph" w:styleId="82">
    <w:name w:val="index 8"/>
    <w:basedOn w:val="a2"/>
    <w:next w:val="a2"/>
    <w:autoRedefine/>
    <w:uiPriority w:val="99"/>
    <w:semiHidden/>
    <w:unhideWhenUsed/>
    <w:rsid w:val="0097326C"/>
    <w:pPr>
      <w:tabs>
        <w:tab w:val="left" w:pos="709"/>
      </w:tabs>
      <w:suppressAutoHyphens w:val="0"/>
      <w:ind w:left="1760" w:hanging="220"/>
    </w:pPr>
    <w:rPr>
      <w:rFonts w:eastAsiaTheme="minorHAnsi" w:cs="Calibri"/>
      <w:sz w:val="26"/>
      <w:lang w:eastAsia="en-US"/>
    </w:rPr>
  </w:style>
  <w:style w:type="paragraph" w:styleId="92">
    <w:name w:val="index 9"/>
    <w:basedOn w:val="a2"/>
    <w:next w:val="a2"/>
    <w:autoRedefine/>
    <w:uiPriority w:val="99"/>
    <w:semiHidden/>
    <w:unhideWhenUsed/>
    <w:rsid w:val="0097326C"/>
    <w:pPr>
      <w:tabs>
        <w:tab w:val="left" w:pos="709"/>
      </w:tabs>
      <w:suppressAutoHyphens w:val="0"/>
      <w:ind w:left="1980" w:hanging="220"/>
    </w:pPr>
    <w:rPr>
      <w:rFonts w:eastAsiaTheme="minorHAnsi" w:cs="Calibri"/>
      <w:sz w:val="26"/>
      <w:lang w:eastAsia="en-US"/>
    </w:rPr>
  </w:style>
  <w:style w:type="paragraph" w:styleId="afffff6">
    <w:name w:val="index heading"/>
    <w:basedOn w:val="a2"/>
    <w:next w:val="1a"/>
    <w:uiPriority w:val="99"/>
    <w:semiHidden/>
    <w:unhideWhenUsed/>
    <w:rsid w:val="0097326C"/>
    <w:pPr>
      <w:tabs>
        <w:tab w:val="left" w:pos="709"/>
      </w:tabs>
      <w:suppressAutoHyphens w:val="0"/>
    </w:pPr>
    <w:rPr>
      <w:rFonts w:ascii="Calibri Light" w:eastAsiaTheme="majorEastAsia" w:hAnsi="Calibri Light" w:cs="Calibri Light"/>
      <w:b/>
      <w:bCs/>
      <w:sz w:val="26"/>
      <w:lang w:eastAsia="en-US"/>
    </w:rPr>
  </w:style>
  <w:style w:type="paragraph" w:styleId="afffff7">
    <w:name w:val="Closing"/>
    <w:basedOn w:val="a2"/>
    <w:link w:val="afffff8"/>
    <w:uiPriority w:val="99"/>
    <w:semiHidden/>
    <w:unhideWhenUsed/>
    <w:rsid w:val="0097326C"/>
    <w:pPr>
      <w:tabs>
        <w:tab w:val="left" w:pos="709"/>
      </w:tabs>
      <w:suppressAutoHyphens w:val="0"/>
      <w:ind w:left="4320"/>
    </w:pPr>
    <w:rPr>
      <w:rFonts w:eastAsiaTheme="minorHAnsi" w:cs="Calibri"/>
      <w:sz w:val="26"/>
      <w:lang w:eastAsia="en-US"/>
    </w:rPr>
  </w:style>
  <w:style w:type="character" w:customStyle="1" w:styleId="afffff8">
    <w:name w:val="Прощание Знак"/>
    <w:basedOn w:val="a3"/>
    <w:link w:val="afffff7"/>
    <w:uiPriority w:val="99"/>
    <w:semiHidden/>
    <w:rsid w:val="0097326C"/>
    <w:rPr>
      <w:rFonts w:ascii="Calibri" w:hAnsi="Calibri" w:cs="Calibri"/>
    </w:rPr>
  </w:style>
  <w:style w:type="table" w:styleId="afffff9">
    <w:name w:val="Table Grid"/>
    <w:basedOn w:val="a4"/>
    <w:uiPriority w:val="39"/>
    <w:rsid w:val="009732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Grid 1"/>
    <w:basedOn w:val="a4"/>
    <w:uiPriority w:val="99"/>
    <w:semiHidden/>
    <w:unhideWhenUsed/>
    <w:rsid w:val="0097326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Grid 2"/>
    <w:basedOn w:val="a4"/>
    <w:uiPriority w:val="99"/>
    <w:semiHidden/>
    <w:unhideWhenUsed/>
    <w:rsid w:val="0097326C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4"/>
    <w:uiPriority w:val="99"/>
    <w:semiHidden/>
    <w:unhideWhenUsed/>
    <w:rsid w:val="0097326C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4"/>
    <w:uiPriority w:val="99"/>
    <w:semiHidden/>
    <w:unhideWhenUsed/>
    <w:rsid w:val="0097326C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4"/>
    <w:uiPriority w:val="99"/>
    <w:semiHidden/>
    <w:unhideWhenUsed/>
    <w:rsid w:val="0097326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4"/>
    <w:uiPriority w:val="99"/>
    <w:semiHidden/>
    <w:unhideWhenUsed/>
    <w:rsid w:val="0097326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4"/>
    <w:uiPriority w:val="99"/>
    <w:semiHidden/>
    <w:unhideWhenUsed/>
    <w:rsid w:val="0097326C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4"/>
    <w:uiPriority w:val="99"/>
    <w:semiHidden/>
    <w:unhideWhenUsed/>
    <w:rsid w:val="0097326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4"/>
    <w:uiPriority w:val="40"/>
    <w:rsid w:val="0097326C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4"/>
    <w:uiPriority w:val="46"/>
    <w:rsid w:val="0097326C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a4"/>
    <w:uiPriority w:val="46"/>
    <w:rsid w:val="0097326C"/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4"/>
    <w:uiPriority w:val="46"/>
    <w:rsid w:val="0097326C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4"/>
    <w:uiPriority w:val="46"/>
    <w:rsid w:val="0097326C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4"/>
    <w:uiPriority w:val="46"/>
    <w:rsid w:val="0097326C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4"/>
    <w:uiPriority w:val="46"/>
    <w:rsid w:val="0097326C"/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4"/>
    <w:uiPriority w:val="46"/>
    <w:rsid w:val="0097326C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2Accent2">
    <w:name w:val="Grid Table 2 Accent 2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3">
    <w:name w:val="Grid Table 2 Accent 3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2Accent4">
    <w:name w:val="Grid Table 2 Accent 4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2Accent5">
    <w:name w:val="Grid Table 2 Accent 5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2Accent6">
    <w:name w:val="Grid Table 2 Accent 6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">
    <w:name w:val="Grid Table 3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3Accent2">
    <w:name w:val="Grid Table 3 Accent 2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3Accent3">
    <w:name w:val="Grid Table 3 Accent 3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3Accent4">
    <w:name w:val="Grid Table 3 Accent 4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3Accent5">
    <w:name w:val="Grid Table 3 Accent 5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GridTable3Accent6">
    <w:name w:val="Grid Table 3 Accent 6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">
    <w:name w:val="Grid Table 4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Accent2">
    <w:name w:val="Grid Table 4 Accent 2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4Accent3">
    <w:name w:val="Grid Table 4 Accent 3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4">
    <w:name w:val="Grid Table 4 Accent 4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4Accent5">
    <w:name w:val="Grid Table 4 Accent 5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4Accent6">
    <w:name w:val="Grid Table 4 Accent 6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">
    <w:name w:val="Grid Table 5 Dark"/>
    <w:basedOn w:val="a4"/>
    <w:uiPriority w:val="50"/>
    <w:rsid w:val="0097326C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4"/>
    <w:uiPriority w:val="50"/>
    <w:rsid w:val="0097326C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Accent2">
    <w:name w:val="Grid Table 5 Dark Accent 2"/>
    <w:basedOn w:val="a4"/>
    <w:uiPriority w:val="50"/>
    <w:rsid w:val="0097326C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Accent3">
    <w:name w:val="Grid Table 5 Dark Accent 3"/>
    <w:basedOn w:val="a4"/>
    <w:uiPriority w:val="50"/>
    <w:rsid w:val="0097326C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4">
    <w:name w:val="Grid Table 5 Dark Accent 4"/>
    <w:basedOn w:val="a4"/>
    <w:uiPriority w:val="50"/>
    <w:rsid w:val="0097326C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5">
    <w:name w:val="Grid Table 5 Dark Accent 5"/>
    <w:basedOn w:val="a4"/>
    <w:uiPriority w:val="50"/>
    <w:rsid w:val="0097326C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Accent6">
    <w:name w:val="Grid Table 5 Dark Accent 6"/>
    <w:basedOn w:val="a4"/>
    <w:uiPriority w:val="50"/>
    <w:rsid w:val="0097326C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">
    <w:name w:val="Grid Table 6 Colorful"/>
    <w:basedOn w:val="a4"/>
    <w:uiPriority w:val="51"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a4"/>
    <w:uiPriority w:val="51"/>
    <w:rsid w:val="0097326C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6ColorfulAccent2">
    <w:name w:val="Grid Table 6 Colorful Accent 2"/>
    <w:basedOn w:val="a4"/>
    <w:uiPriority w:val="51"/>
    <w:rsid w:val="0097326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6ColorfulAccent3">
    <w:name w:val="Grid Table 6 Colorful Accent 3"/>
    <w:basedOn w:val="a4"/>
    <w:uiPriority w:val="51"/>
    <w:rsid w:val="0097326C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6ColorfulAccent4">
    <w:name w:val="Grid Table 6 Colorful Accent 4"/>
    <w:basedOn w:val="a4"/>
    <w:uiPriority w:val="51"/>
    <w:rsid w:val="0097326C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6ColorfulAccent5">
    <w:name w:val="Grid Table 6 Colorful Accent 5"/>
    <w:basedOn w:val="a4"/>
    <w:uiPriority w:val="51"/>
    <w:rsid w:val="0097326C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Accent6">
    <w:name w:val="Grid Table 6 Colorful Accent 6"/>
    <w:basedOn w:val="a4"/>
    <w:uiPriority w:val="51"/>
    <w:rsid w:val="0097326C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7Colorful">
    <w:name w:val="Grid Table 7 Colorful"/>
    <w:basedOn w:val="a4"/>
    <w:uiPriority w:val="52"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4"/>
    <w:uiPriority w:val="52"/>
    <w:rsid w:val="0097326C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7ColorfulAccent2">
    <w:name w:val="Grid Table 7 Colorful Accent 2"/>
    <w:basedOn w:val="a4"/>
    <w:uiPriority w:val="52"/>
    <w:rsid w:val="0097326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7ColorfulAccent3">
    <w:name w:val="Grid Table 7 Colorful Accent 3"/>
    <w:basedOn w:val="a4"/>
    <w:uiPriority w:val="52"/>
    <w:rsid w:val="0097326C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7ColorfulAccent4">
    <w:name w:val="Grid Table 7 Colorful Accent 4"/>
    <w:basedOn w:val="a4"/>
    <w:uiPriority w:val="52"/>
    <w:rsid w:val="0097326C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7ColorfulAccent5">
    <w:name w:val="Grid Table 7 Colorful Accent 5"/>
    <w:basedOn w:val="a4"/>
    <w:uiPriority w:val="52"/>
    <w:rsid w:val="0097326C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GridTable7ColorfulAccent6">
    <w:name w:val="Grid Table 7 Colorful Accent 6"/>
    <w:basedOn w:val="a4"/>
    <w:uiPriority w:val="52"/>
    <w:rsid w:val="0097326C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17">
    <w:name w:val="Table Web 1"/>
    <w:basedOn w:val="a4"/>
    <w:uiPriority w:val="99"/>
    <w:semiHidden/>
    <w:unhideWhenUsed/>
    <w:rsid w:val="0097326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7">
    <w:name w:val="Table Web 2"/>
    <w:basedOn w:val="a4"/>
    <w:uiPriority w:val="99"/>
    <w:semiHidden/>
    <w:unhideWhenUsed/>
    <w:rsid w:val="0097326C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7">
    <w:name w:val="Table Web 3"/>
    <w:basedOn w:val="a4"/>
    <w:uiPriority w:val="99"/>
    <w:rsid w:val="0097326C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a">
    <w:name w:val="footnote reference"/>
    <w:basedOn w:val="a3"/>
    <w:uiPriority w:val="99"/>
    <w:semiHidden/>
    <w:unhideWhenUsed/>
    <w:rsid w:val="0097326C"/>
    <w:rPr>
      <w:rFonts w:ascii="Calibri" w:hAnsi="Calibri" w:cs="Calibri"/>
      <w:vertAlign w:val="superscript"/>
    </w:rPr>
  </w:style>
  <w:style w:type="character" w:styleId="afffffb">
    <w:name w:val="line number"/>
    <w:basedOn w:val="a3"/>
    <w:uiPriority w:val="99"/>
    <w:semiHidden/>
    <w:unhideWhenUsed/>
    <w:rsid w:val="0097326C"/>
    <w:rPr>
      <w:rFonts w:ascii="Calibri" w:hAnsi="Calibri" w:cs="Calibri"/>
    </w:rPr>
  </w:style>
  <w:style w:type="table" w:styleId="1c">
    <w:name w:val="Table 3D effects 1"/>
    <w:basedOn w:val="a4"/>
    <w:uiPriority w:val="99"/>
    <w:semiHidden/>
    <w:unhideWhenUsed/>
    <w:rsid w:val="0097326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3D effects 2"/>
    <w:basedOn w:val="a4"/>
    <w:uiPriority w:val="99"/>
    <w:semiHidden/>
    <w:unhideWhenUsed/>
    <w:rsid w:val="0097326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3D effects 3"/>
    <w:basedOn w:val="a4"/>
    <w:uiPriority w:val="99"/>
    <w:semiHidden/>
    <w:unhideWhenUsed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c">
    <w:name w:val="Table Theme"/>
    <w:basedOn w:val="a4"/>
    <w:uiPriority w:val="99"/>
    <w:semiHidden/>
    <w:unhideWhenUsed/>
    <w:rsid w:val="009732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d">
    <w:name w:val="page number"/>
    <w:basedOn w:val="a3"/>
    <w:uiPriority w:val="99"/>
    <w:semiHidden/>
    <w:unhideWhenUsed/>
    <w:rsid w:val="0097326C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0563E"/>
    <w:pPr>
      <w:suppressAutoHyphens/>
      <w:ind w:firstLine="709"/>
      <w:jc w:val="both"/>
    </w:pPr>
    <w:rPr>
      <w:rFonts w:ascii="Times New Roman" w:eastAsia="Calibri" w:hAnsi="Times New Roman" w:cs="Times New Roman"/>
      <w:sz w:val="28"/>
      <w:lang w:eastAsia="zh-CN"/>
    </w:rPr>
  </w:style>
  <w:style w:type="paragraph" w:styleId="1">
    <w:name w:val="heading 1"/>
    <w:basedOn w:val="a2"/>
    <w:next w:val="a2"/>
    <w:link w:val="10"/>
    <w:autoRedefine/>
    <w:uiPriority w:val="9"/>
    <w:qFormat/>
    <w:rsid w:val="003B0CD3"/>
    <w:pPr>
      <w:keepNext/>
      <w:keepLines/>
      <w:tabs>
        <w:tab w:val="left" w:pos="709"/>
      </w:tabs>
      <w:suppressAutoHyphens w:val="0"/>
      <w:outlineLvl w:val="0"/>
    </w:pPr>
    <w:rPr>
      <w:rFonts w:eastAsiaTheme="majorEastAsia" w:cs="Calibri Light"/>
      <w:sz w:val="26"/>
      <w:szCs w:val="32"/>
      <w:lang w:eastAsia="en-US"/>
    </w:rPr>
  </w:style>
  <w:style w:type="paragraph" w:styleId="21">
    <w:name w:val="heading 2"/>
    <w:basedOn w:val="a2"/>
    <w:next w:val="a2"/>
    <w:link w:val="22"/>
    <w:autoRedefine/>
    <w:uiPriority w:val="9"/>
    <w:unhideWhenUsed/>
    <w:qFormat/>
    <w:rsid w:val="003B0CD3"/>
    <w:pPr>
      <w:keepNext/>
      <w:keepLines/>
      <w:autoSpaceDN w:val="0"/>
      <w:contextualSpacing/>
      <w:textAlignment w:val="baseline"/>
      <w:outlineLvl w:val="1"/>
    </w:pPr>
    <w:rPr>
      <w:rFonts w:eastAsiaTheme="majorEastAsia" w:cs="Calibri Light"/>
      <w:b/>
      <w:kern w:val="3"/>
      <w:sz w:val="26"/>
      <w:szCs w:val="26"/>
      <w:lang w:bidi="hi-IN"/>
    </w:rPr>
  </w:style>
  <w:style w:type="paragraph" w:styleId="31">
    <w:name w:val="heading 3"/>
    <w:basedOn w:val="a2"/>
    <w:next w:val="a2"/>
    <w:link w:val="32"/>
    <w:autoRedefine/>
    <w:unhideWhenUsed/>
    <w:rsid w:val="003B0CD3"/>
    <w:pPr>
      <w:keepNext/>
      <w:keepLines/>
      <w:autoSpaceDN w:val="0"/>
      <w:contextualSpacing/>
      <w:textAlignment w:val="baseline"/>
      <w:outlineLvl w:val="2"/>
    </w:pPr>
    <w:rPr>
      <w:rFonts w:eastAsiaTheme="majorEastAsia" w:cs="Calibri Light"/>
      <w:sz w:val="26"/>
      <w:szCs w:val="24"/>
      <w:lang w:eastAsia="en-US"/>
    </w:rPr>
  </w:style>
  <w:style w:type="paragraph" w:styleId="41">
    <w:name w:val="heading 4"/>
    <w:basedOn w:val="a2"/>
    <w:next w:val="a2"/>
    <w:link w:val="42"/>
    <w:autoRedefine/>
    <w:uiPriority w:val="9"/>
    <w:unhideWhenUsed/>
    <w:qFormat/>
    <w:rsid w:val="003B0CD3"/>
    <w:pPr>
      <w:keepNext/>
      <w:keepLines/>
      <w:tabs>
        <w:tab w:val="left" w:pos="709"/>
      </w:tabs>
      <w:suppressAutoHyphens w:val="0"/>
      <w:outlineLvl w:val="3"/>
    </w:pPr>
    <w:rPr>
      <w:rFonts w:eastAsiaTheme="majorEastAsia" w:cs="Calibri Light"/>
      <w:iCs/>
      <w:sz w:val="26"/>
      <w:lang w:eastAsia="en-US"/>
    </w:rPr>
  </w:style>
  <w:style w:type="paragraph" w:styleId="51">
    <w:name w:val="heading 5"/>
    <w:basedOn w:val="a2"/>
    <w:next w:val="a2"/>
    <w:link w:val="52"/>
    <w:uiPriority w:val="9"/>
    <w:unhideWhenUsed/>
    <w:qFormat/>
    <w:rsid w:val="0097326C"/>
    <w:pPr>
      <w:keepNext/>
      <w:keepLines/>
      <w:tabs>
        <w:tab w:val="left" w:pos="709"/>
      </w:tabs>
      <w:suppressAutoHyphens w:val="0"/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  <w:sz w:val="26"/>
      <w:lang w:eastAsia="en-US"/>
    </w:rPr>
  </w:style>
  <w:style w:type="paragraph" w:styleId="6">
    <w:name w:val="heading 6"/>
    <w:basedOn w:val="a2"/>
    <w:next w:val="a2"/>
    <w:link w:val="60"/>
    <w:uiPriority w:val="9"/>
    <w:unhideWhenUsed/>
    <w:qFormat/>
    <w:rsid w:val="0097326C"/>
    <w:pPr>
      <w:keepNext/>
      <w:keepLines/>
      <w:tabs>
        <w:tab w:val="left" w:pos="709"/>
      </w:tabs>
      <w:suppressAutoHyphens w:val="0"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  <w:sz w:val="26"/>
      <w:lang w:eastAsia="en-US"/>
    </w:rPr>
  </w:style>
  <w:style w:type="paragraph" w:styleId="7">
    <w:name w:val="heading 7"/>
    <w:basedOn w:val="a2"/>
    <w:next w:val="a2"/>
    <w:link w:val="70"/>
    <w:uiPriority w:val="9"/>
    <w:unhideWhenUsed/>
    <w:qFormat/>
    <w:rsid w:val="0097326C"/>
    <w:pPr>
      <w:keepNext/>
      <w:keepLines/>
      <w:tabs>
        <w:tab w:val="left" w:pos="709"/>
      </w:tabs>
      <w:suppressAutoHyphens w:val="0"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  <w:sz w:val="26"/>
      <w:lang w:eastAsia="en-US"/>
    </w:rPr>
  </w:style>
  <w:style w:type="paragraph" w:styleId="8">
    <w:name w:val="heading 8"/>
    <w:basedOn w:val="a2"/>
    <w:next w:val="a2"/>
    <w:link w:val="80"/>
    <w:uiPriority w:val="9"/>
    <w:unhideWhenUsed/>
    <w:qFormat/>
    <w:rsid w:val="0097326C"/>
    <w:pPr>
      <w:keepNext/>
      <w:keepLines/>
      <w:tabs>
        <w:tab w:val="left" w:pos="709"/>
      </w:tabs>
      <w:suppressAutoHyphens w:val="0"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 w:val="26"/>
      <w:szCs w:val="21"/>
      <w:lang w:eastAsia="en-US"/>
    </w:rPr>
  </w:style>
  <w:style w:type="paragraph" w:styleId="9">
    <w:name w:val="heading 9"/>
    <w:basedOn w:val="a2"/>
    <w:next w:val="a2"/>
    <w:link w:val="90"/>
    <w:uiPriority w:val="9"/>
    <w:unhideWhenUsed/>
    <w:qFormat/>
    <w:rsid w:val="0097326C"/>
    <w:pPr>
      <w:keepNext/>
      <w:keepLines/>
      <w:tabs>
        <w:tab w:val="left" w:pos="709"/>
      </w:tabs>
      <w:suppressAutoHyphens w:val="0"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 w:val="26"/>
      <w:szCs w:val="21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uiPriority w:val="9"/>
    <w:rsid w:val="003B0CD3"/>
    <w:rPr>
      <w:rFonts w:ascii="Times New Roman" w:eastAsiaTheme="majorEastAsia" w:hAnsi="Times New Roman" w:cs="Calibri Light"/>
      <w:sz w:val="26"/>
      <w:szCs w:val="32"/>
    </w:rPr>
  </w:style>
  <w:style w:type="character" w:customStyle="1" w:styleId="22">
    <w:name w:val="Заголовок 2 Знак"/>
    <w:basedOn w:val="a3"/>
    <w:link w:val="21"/>
    <w:uiPriority w:val="9"/>
    <w:rsid w:val="003B0CD3"/>
    <w:rPr>
      <w:rFonts w:ascii="Times New Roman" w:eastAsiaTheme="majorEastAsia" w:hAnsi="Times New Roman" w:cs="Calibri Light"/>
      <w:b/>
      <w:kern w:val="3"/>
      <w:sz w:val="26"/>
      <w:szCs w:val="26"/>
      <w:lang w:eastAsia="zh-CN" w:bidi="hi-IN"/>
    </w:rPr>
  </w:style>
  <w:style w:type="character" w:customStyle="1" w:styleId="32">
    <w:name w:val="Заголовок 3 Знак"/>
    <w:basedOn w:val="a3"/>
    <w:link w:val="31"/>
    <w:rsid w:val="003B0CD3"/>
    <w:rPr>
      <w:rFonts w:ascii="Times New Roman" w:eastAsiaTheme="majorEastAsia" w:hAnsi="Times New Roman" w:cs="Calibri Light"/>
      <w:sz w:val="26"/>
      <w:szCs w:val="24"/>
    </w:rPr>
  </w:style>
  <w:style w:type="character" w:customStyle="1" w:styleId="42">
    <w:name w:val="Заголовок 4 Знак"/>
    <w:basedOn w:val="a3"/>
    <w:link w:val="41"/>
    <w:uiPriority w:val="9"/>
    <w:rsid w:val="003B0CD3"/>
    <w:rPr>
      <w:rFonts w:ascii="Times New Roman" w:eastAsiaTheme="majorEastAsia" w:hAnsi="Times New Roman" w:cs="Calibri Light"/>
      <w:iCs/>
      <w:sz w:val="26"/>
    </w:rPr>
  </w:style>
  <w:style w:type="character" w:customStyle="1" w:styleId="52">
    <w:name w:val="Заголовок 5 Знак"/>
    <w:basedOn w:val="a3"/>
    <w:link w:val="51"/>
    <w:uiPriority w:val="9"/>
    <w:rsid w:val="0097326C"/>
    <w:rPr>
      <w:rFonts w:ascii="Calibri Light" w:eastAsiaTheme="majorEastAsia" w:hAnsi="Calibri Light" w:cs="Calibri Light"/>
      <w:color w:val="1F4E79" w:themeColor="accent1" w:themeShade="80"/>
    </w:rPr>
  </w:style>
  <w:style w:type="character" w:customStyle="1" w:styleId="60">
    <w:name w:val="Заголовок 6 Знак"/>
    <w:basedOn w:val="a3"/>
    <w:link w:val="6"/>
    <w:uiPriority w:val="9"/>
    <w:rsid w:val="0097326C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70">
    <w:name w:val="Заголовок 7 Знак"/>
    <w:basedOn w:val="a3"/>
    <w:link w:val="7"/>
    <w:uiPriority w:val="9"/>
    <w:rsid w:val="0097326C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80">
    <w:name w:val="Заголовок 8 Знак"/>
    <w:basedOn w:val="a3"/>
    <w:link w:val="8"/>
    <w:uiPriority w:val="9"/>
    <w:rsid w:val="0097326C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90">
    <w:name w:val="Заголовок 9 Знак"/>
    <w:basedOn w:val="a3"/>
    <w:link w:val="9"/>
    <w:uiPriority w:val="9"/>
    <w:rsid w:val="0097326C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a6">
    <w:name w:val="Title"/>
    <w:basedOn w:val="a2"/>
    <w:next w:val="a2"/>
    <w:link w:val="a7"/>
    <w:uiPriority w:val="10"/>
    <w:qFormat/>
    <w:rsid w:val="0097326C"/>
    <w:pPr>
      <w:tabs>
        <w:tab w:val="left" w:pos="709"/>
      </w:tabs>
      <w:suppressAutoHyphens w:val="0"/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  <w:lang w:eastAsia="en-US"/>
    </w:rPr>
  </w:style>
  <w:style w:type="character" w:customStyle="1" w:styleId="a7">
    <w:name w:val="Название Знак"/>
    <w:basedOn w:val="a3"/>
    <w:link w:val="a6"/>
    <w:uiPriority w:val="10"/>
    <w:rsid w:val="0097326C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a8">
    <w:name w:val="Subtitle"/>
    <w:basedOn w:val="a2"/>
    <w:next w:val="a2"/>
    <w:link w:val="a9"/>
    <w:uiPriority w:val="11"/>
    <w:qFormat/>
    <w:rsid w:val="0097326C"/>
    <w:pPr>
      <w:numPr>
        <w:ilvl w:val="1"/>
      </w:numPr>
      <w:tabs>
        <w:tab w:val="left" w:pos="709"/>
      </w:tabs>
      <w:suppressAutoHyphens w:val="0"/>
      <w:ind w:firstLine="709"/>
    </w:pPr>
    <w:rPr>
      <w:rFonts w:eastAsiaTheme="minorEastAsia" w:cs="Calibri"/>
      <w:color w:val="5A5A5A" w:themeColor="text1" w:themeTint="A5"/>
      <w:spacing w:val="15"/>
      <w:sz w:val="26"/>
      <w:lang w:eastAsia="en-US"/>
    </w:rPr>
  </w:style>
  <w:style w:type="character" w:customStyle="1" w:styleId="a9">
    <w:name w:val="Подзаголовок Знак"/>
    <w:basedOn w:val="a3"/>
    <w:link w:val="a8"/>
    <w:uiPriority w:val="11"/>
    <w:rsid w:val="0097326C"/>
    <w:rPr>
      <w:rFonts w:ascii="Calibri" w:eastAsiaTheme="minorEastAsia" w:hAnsi="Calibri" w:cs="Calibri"/>
      <w:color w:val="5A5A5A" w:themeColor="text1" w:themeTint="A5"/>
      <w:spacing w:val="15"/>
    </w:rPr>
  </w:style>
  <w:style w:type="character" w:styleId="aa">
    <w:name w:val="Subtle Emphasis"/>
    <w:basedOn w:val="a3"/>
    <w:uiPriority w:val="19"/>
    <w:qFormat/>
    <w:rsid w:val="0097326C"/>
    <w:rPr>
      <w:rFonts w:ascii="Calibri" w:hAnsi="Calibri" w:cs="Calibri"/>
      <w:i/>
      <w:iCs/>
      <w:color w:val="404040" w:themeColor="text1" w:themeTint="BF"/>
    </w:rPr>
  </w:style>
  <w:style w:type="character" w:styleId="ab">
    <w:name w:val="Emphasis"/>
    <w:basedOn w:val="a3"/>
    <w:uiPriority w:val="20"/>
    <w:qFormat/>
    <w:rsid w:val="0097326C"/>
    <w:rPr>
      <w:rFonts w:ascii="Calibri" w:hAnsi="Calibri" w:cs="Calibri"/>
      <w:i/>
      <w:iCs/>
    </w:rPr>
  </w:style>
  <w:style w:type="character" w:styleId="ac">
    <w:name w:val="Intense Emphasis"/>
    <w:basedOn w:val="a3"/>
    <w:uiPriority w:val="21"/>
    <w:qFormat/>
    <w:rsid w:val="0097326C"/>
    <w:rPr>
      <w:rFonts w:ascii="Calibri" w:hAnsi="Calibri" w:cs="Calibri"/>
      <w:i/>
      <w:iCs/>
      <w:color w:val="1F4E79" w:themeColor="accent1" w:themeShade="80"/>
    </w:rPr>
  </w:style>
  <w:style w:type="character" w:styleId="ad">
    <w:name w:val="Strong"/>
    <w:basedOn w:val="a3"/>
    <w:uiPriority w:val="22"/>
    <w:qFormat/>
    <w:rsid w:val="0097326C"/>
    <w:rPr>
      <w:rFonts w:ascii="Calibri" w:hAnsi="Calibri" w:cs="Calibri"/>
      <w:b/>
      <w:bCs/>
    </w:rPr>
  </w:style>
  <w:style w:type="paragraph" w:styleId="23">
    <w:name w:val="Quote"/>
    <w:basedOn w:val="a2"/>
    <w:next w:val="a2"/>
    <w:link w:val="24"/>
    <w:uiPriority w:val="29"/>
    <w:qFormat/>
    <w:rsid w:val="0097326C"/>
    <w:pPr>
      <w:tabs>
        <w:tab w:val="left" w:pos="709"/>
      </w:tabs>
      <w:suppressAutoHyphens w:val="0"/>
      <w:spacing w:before="200"/>
      <w:ind w:left="864" w:right="864"/>
      <w:jc w:val="center"/>
    </w:pPr>
    <w:rPr>
      <w:rFonts w:eastAsiaTheme="minorHAnsi" w:cs="Calibri"/>
      <w:i/>
      <w:iCs/>
      <w:color w:val="404040" w:themeColor="text1" w:themeTint="BF"/>
      <w:sz w:val="26"/>
      <w:lang w:eastAsia="en-US"/>
    </w:rPr>
  </w:style>
  <w:style w:type="character" w:customStyle="1" w:styleId="24">
    <w:name w:val="Цитата 2 Знак"/>
    <w:basedOn w:val="a3"/>
    <w:link w:val="23"/>
    <w:uiPriority w:val="29"/>
    <w:rsid w:val="0097326C"/>
    <w:rPr>
      <w:rFonts w:ascii="Calibri" w:hAnsi="Calibri" w:cs="Calibri"/>
      <w:i/>
      <w:iCs/>
      <w:color w:val="404040" w:themeColor="text1" w:themeTint="BF"/>
    </w:rPr>
  </w:style>
  <w:style w:type="paragraph" w:styleId="ae">
    <w:name w:val="Intense Quote"/>
    <w:basedOn w:val="a2"/>
    <w:next w:val="a2"/>
    <w:link w:val="af"/>
    <w:uiPriority w:val="30"/>
    <w:qFormat/>
    <w:rsid w:val="0097326C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tabs>
        <w:tab w:val="left" w:pos="709"/>
      </w:tabs>
      <w:suppressAutoHyphens w:val="0"/>
      <w:spacing w:before="360" w:after="360"/>
      <w:ind w:left="864" w:right="864"/>
      <w:jc w:val="center"/>
    </w:pPr>
    <w:rPr>
      <w:rFonts w:eastAsiaTheme="minorHAnsi" w:cs="Calibri"/>
      <w:i/>
      <w:iCs/>
      <w:color w:val="1F4E79" w:themeColor="accent1" w:themeShade="80"/>
      <w:sz w:val="26"/>
      <w:lang w:eastAsia="en-US"/>
    </w:rPr>
  </w:style>
  <w:style w:type="character" w:customStyle="1" w:styleId="af">
    <w:name w:val="Выделенная цитата Знак"/>
    <w:basedOn w:val="a3"/>
    <w:link w:val="ae"/>
    <w:uiPriority w:val="30"/>
    <w:rsid w:val="0097326C"/>
    <w:rPr>
      <w:rFonts w:ascii="Calibri" w:hAnsi="Calibri" w:cs="Calibri"/>
      <w:i/>
      <w:iCs/>
      <w:color w:val="1F4E79" w:themeColor="accent1" w:themeShade="80"/>
    </w:rPr>
  </w:style>
  <w:style w:type="character" w:styleId="af0">
    <w:name w:val="Subtle Reference"/>
    <w:basedOn w:val="a3"/>
    <w:uiPriority w:val="31"/>
    <w:qFormat/>
    <w:rsid w:val="0097326C"/>
    <w:rPr>
      <w:rFonts w:ascii="Calibri" w:hAnsi="Calibri" w:cs="Calibri"/>
      <w:smallCaps/>
      <w:color w:val="5A5A5A" w:themeColor="text1" w:themeTint="A5"/>
    </w:rPr>
  </w:style>
  <w:style w:type="character" w:styleId="af1">
    <w:name w:val="Intense Reference"/>
    <w:basedOn w:val="a3"/>
    <w:uiPriority w:val="32"/>
    <w:qFormat/>
    <w:rsid w:val="0097326C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af2">
    <w:name w:val="Book Title"/>
    <w:basedOn w:val="a3"/>
    <w:uiPriority w:val="33"/>
    <w:qFormat/>
    <w:rsid w:val="0097326C"/>
    <w:rPr>
      <w:rFonts w:ascii="Calibri" w:hAnsi="Calibri" w:cs="Calibri"/>
      <w:b/>
      <w:bCs/>
      <w:i/>
      <w:iCs/>
      <w:spacing w:val="5"/>
    </w:rPr>
  </w:style>
  <w:style w:type="character" w:styleId="af3">
    <w:name w:val="Hyperlink"/>
    <w:basedOn w:val="a3"/>
    <w:uiPriority w:val="99"/>
    <w:unhideWhenUsed/>
    <w:rsid w:val="00C3601F"/>
    <w:rPr>
      <w:rFonts w:ascii="Times New Roman" w:hAnsi="Times New Roman" w:cs="Calibri"/>
      <w:color w:val="auto"/>
      <w:sz w:val="26"/>
      <w:u w:val="none"/>
    </w:rPr>
  </w:style>
  <w:style w:type="character" w:styleId="af4">
    <w:name w:val="FollowedHyperlink"/>
    <w:basedOn w:val="a3"/>
    <w:uiPriority w:val="99"/>
    <w:unhideWhenUsed/>
    <w:rsid w:val="0097326C"/>
    <w:rPr>
      <w:rFonts w:ascii="Calibri" w:hAnsi="Calibri" w:cs="Calibri"/>
      <w:color w:val="954F72" w:themeColor="followedHyperlink"/>
      <w:u w:val="single"/>
    </w:rPr>
  </w:style>
  <w:style w:type="paragraph" w:styleId="af5">
    <w:name w:val="caption"/>
    <w:basedOn w:val="a2"/>
    <w:next w:val="a2"/>
    <w:uiPriority w:val="35"/>
    <w:unhideWhenUsed/>
    <w:qFormat/>
    <w:rsid w:val="0097326C"/>
    <w:pPr>
      <w:tabs>
        <w:tab w:val="left" w:pos="709"/>
      </w:tabs>
      <w:suppressAutoHyphens w:val="0"/>
      <w:spacing w:after="200"/>
    </w:pPr>
    <w:rPr>
      <w:rFonts w:eastAsiaTheme="minorHAnsi" w:cs="Calibri"/>
      <w:i/>
      <w:iCs/>
      <w:color w:val="44546A" w:themeColor="text2"/>
      <w:sz w:val="26"/>
      <w:szCs w:val="18"/>
      <w:lang w:eastAsia="en-US"/>
    </w:rPr>
  </w:style>
  <w:style w:type="paragraph" w:styleId="af6">
    <w:name w:val="Balloon Text"/>
    <w:basedOn w:val="a2"/>
    <w:link w:val="af7"/>
    <w:uiPriority w:val="99"/>
    <w:semiHidden/>
    <w:unhideWhenUsed/>
    <w:rsid w:val="0097326C"/>
    <w:pPr>
      <w:tabs>
        <w:tab w:val="left" w:pos="709"/>
      </w:tabs>
      <w:suppressAutoHyphens w:val="0"/>
    </w:pPr>
    <w:rPr>
      <w:rFonts w:ascii="Segoe UI" w:eastAsiaTheme="minorHAnsi" w:hAnsi="Segoe UI" w:cs="Segoe UI"/>
      <w:sz w:val="26"/>
      <w:szCs w:val="18"/>
      <w:lang w:eastAsia="en-US"/>
    </w:rPr>
  </w:style>
  <w:style w:type="character" w:customStyle="1" w:styleId="af7">
    <w:name w:val="Текст выноски Знак"/>
    <w:basedOn w:val="a3"/>
    <w:link w:val="af6"/>
    <w:uiPriority w:val="99"/>
    <w:semiHidden/>
    <w:rsid w:val="0097326C"/>
    <w:rPr>
      <w:rFonts w:ascii="Segoe UI" w:hAnsi="Segoe UI" w:cs="Segoe UI"/>
      <w:szCs w:val="18"/>
    </w:rPr>
  </w:style>
  <w:style w:type="paragraph" w:styleId="af8">
    <w:name w:val="Block Text"/>
    <w:basedOn w:val="a2"/>
    <w:uiPriority w:val="99"/>
    <w:semiHidden/>
    <w:unhideWhenUsed/>
    <w:rsid w:val="0097326C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tabs>
        <w:tab w:val="left" w:pos="709"/>
      </w:tabs>
      <w:suppressAutoHyphens w:val="0"/>
      <w:ind w:left="1152" w:right="1152"/>
    </w:pPr>
    <w:rPr>
      <w:rFonts w:eastAsiaTheme="minorEastAsia" w:cs="Calibri"/>
      <w:i/>
      <w:iCs/>
      <w:color w:val="1F4E79" w:themeColor="accent1" w:themeShade="80"/>
      <w:sz w:val="26"/>
      <w:lang w:eastAsia="en-US"/>
    </w:rPr>
  </w:style>
  <w:style w:type="paragraph" w:styleId="33">
    <w:name w:val="Body Text 3"/>
    <w:basedOn w:val="a2"/>
    <w:link w:val="34"/>
    <w:uiPriority w:val="99"/>
    <w:semiHidden/>
    <w:unhideWhenUsed/>
    <w:rsid w:val="0097326C"/>
    <w:pPr>
      <w:tabs>
        <w:tab w:val="left" w:pos="709"/>
      </w:tabs>
      <w:suppressAutoHyphens w:val="0"/>
      <w:spacing w:after="120"/>
    </w:pPr>
    <w:rPr>
      <w:rFonts w:eastAsiaTheme="minorHAnsi" w:cs="Calibri"/>
      <w:sz w:val="26"/>
      <w:szCs w:val="16"/>
      <w:lang w:eastAsia="en-US"/>
    </w:rPr>
  </w:style>
  <w:style w:type="character" w:customStyle="1" w:styleId="34">
    <w:name w:val="Основной текст 3 Знак"/>
    <w:basedOn w:val="a3"/>
    <w:link w:val="33"/>
    <w:uiPriority w:val="99"/>
    <w:semiHidden/>
    <w:rsid w:val="0097326C"/>
    <w:rPr>
      <w:rFonts w:ascii="Calibri" w:hAnsi="Calibri" w:cs="Calibri"/>
      <w:szCs w:val="16"/>
    </w:rPr>
  </w:style>
  <w:style w:type="paragraph" w:styleId="35">
    <w:name w:val="Body Text Indent 3"/>
    <w:basedOn w:val="a2"/>
    <w:link w:val="36"/>
    <w:uiPriority w:val="99"/>
    <w:semiHidden/>
    <w:unhideWhenUsed/>
    <w:rsid w:val="0097326C"/>
    <w:pPr>
      <w:tabs>
        <w:tab w:val="left" w:pos="709"/>
      </w:tabs>
      <w:suppressAutoHyphens w:val="0"/>
      <w:spacing w:after="120"/>
      <w:ind w:left="360"/>
    </w:pPr>
    <w:rPr>
      <w:rFonts w:eastAsiaTheme="minorHAnsi" w:cs="Calibri"/>
      <w:sz w:val="26"/>
      <w:szCs w:val="16"/>
      <w:lang w:eastAsia="en-US"/>
    </w:rPr>
  </w:style>
  <w:style w:type="character" w:customStyle="1" w:styleId="36">
    <w:name w:val="Основной текст с отступом 3 Знак"/>
    <w:basedOn w:val="a3"/>
    <w:link w:val="35"/>
    <w:uiPriority w:val="99"/>
    <w:semiHidden/>
    <w:rsid w:val="0097326C"/>
    <w:rPr>
      <w:rFonts w:ascii="Calibri" w:hAnsi="Calibri" w:cs="Calibri"/>
      <w:szCs w:val="16"/>
    </w:rPr>
  </w:style>
  <w:style w:type="character" w:styleId="af9">
    <w:name w:val="annotation reference"/>
    <w:basedOn w:val="a3"/>
    <w:uiPriority w:val="99"/>
    <w:semiHidden/>
    <w:unhideWhenUsed/>
    <w:rsid w:val="0097326C"/>
    <w:rPr>
      <w:rFonts w:ascii="Calibri" w:hAnsi="Calibri" w:cs="Calibri"/>
      <w:sz w:val="22"/>
      <w:szCs w:val="16"/>
    </w:rPr>
  </w:style>
  <w:style w:type="paragraph" w:styleId="afa">
    <w:name w:val="annotation text"/>
    <w:basedOn w:val="a2"/>
    <w:link w:val="afb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szCs w:val="20"/>
      <w:lang w:eastAsia="en-US"/>
    </w:rPr>
  </w:style>
  <w:style w:type="character" w:customStyle="1" w:styleId="afb">
    <w:name w:val="Текст примечания Знак"/>
    <w:basedOn w:val="a3"/>
    <w:link w:val="afa"/>
    <w:uiPriority w:val="99"/>
    <w:semiHidden/>
    <w:rsid w:val="0097326C"/>
    <w:rPr>
      <w:rFonts w:ascii="Calibri" w:hAnsi="Calibri" w:cs="Calibri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97326C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97326C"/>
    <w:rPr>
      <w:rFonts w:ascii="Calibri" w:hAnsi="Calibri" w:cs="Calibri"/>
      <w:b/>
      <w:bCs/>
      <w:szCs w:val="20"/>
    </w:rPr>
  </w:style>
  <w:style w:type="paragraph" w:styleId="afe">
    <w:name w:val="Document Map"/>
    <w:basedOn w:val="a2"/>
    <w:link w:val="aff"/>
    <w:uiPriority w:val="99"/>
    <w:semiHidden/>
    <w:unhideWhenUsed/>
    <w:rsid w:val="0097326C"/>
    <w:pPr>
      <w:tabs>
        <w:tab w:val="left" w:pos="709"/>
      </w:tabs>
      <w:suppressAutoHyphens w:val="0"/>
    </w:pPr>
    <w:rPr>
      <w:rFonts w:ascii="Segoe UI" w:eastAsiaTheme="minorHAnsi" w:hAnsi="Segoe UI" w:cs="Segoe UI"/>
      <w:sz w:val="26"/>
      <w:szCs w:val="16"/>
      <w:lang w:eastAsia="en-US"/>
    </w:rPr>
  </w:style>
  <w:style w:type="character" w:customStyle="1" w:styleId="aff">
    <w:name w:val="Схема документа Знак"/>
    <w:basedOn w:val="a3"/>
    <w:link w:val="afe"/>
    <w:uiPriority w:val="99"/>
    <w:semiHidden/>
    <w:rsid w:val="0097326C"/>
    <w:rPr>
      <w:rFonts w:ascii="Segoe UI" w:hAnsi="Segoe UI" w:cs="Segoe UI"/>
      <w:szCs w:val="16"/>
    </w:rPr>
  </w:style>
  <w:style w:type="paragraph" w:styleId="aff0">
    <w:name w:val="endnote text"/>
    <w:basedOn w:val="a2"/>
    <w:link w:val="aff1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szCs w:val="20"/>
      <w:lang w:eastAsia="en-US"/>
    </w:rPr>
  </w:style>
  <w:style w:type="character" w:customStyle="1" w:styleId="aff1">
    <w:name w:val="Текст концевой сноски Знак"/>
    <w:basedOn w:val="a3"/>
    <w:link w:val="aff0"/>
    <w:uiPriority w:val="99"/>
    <w:semiHidden/>
    <w:rsid w:val="0097326C"/>
    <w:rPr>
      <w:rFonts w:ascii="Calibri" w:hAnsi="Calibri" w:cs="Calibri"/>
      <w:szCs w:val="20"/>
    </w:rPr>
  </w:style>
  <w:style w:type="paragraph" w:styleId="25">
    <w:name w:val="envelope return"/>
    <w:basedOn w:val="a2"/>
    <w:uiPriority w:val="99"/>
    <w:semiHidden/>
    <w:unhideWhenUsed/>
    <w:rsid w:val="0097326C"/>
    <w:pPr>
      <w:tabs>
        <w:tab w:val="left" w:pos="709"/>
      </w:tabs>
      <w:suppressAutoHyphens w:val="0"/>
    </w:pPr>
    <w:rPr>
      <w:rFonts w:ascii="Calibri Light" w:eastAsiaTheme="majorEastAsia" w:hAnsi="Calibri Light" w:cs="Calibri Light"/>
      <w:sz w:val="26"/>
      <w:szCs w:val="20"/>
      <w:lang w:eastAsia="en-US"/>
    </w:rPr>
  </w:style>
  <w:style w:type="paragraph" w:styleId="aff2">
    <w:name w:val="footnote text"/>
    <w:basedOn w:val="a2"/>
    <w:link w:val="aff3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szCs w:val="20"/>
      <w:lang w:eastAsia="en-US"/>
    </w:rPr>
  </w:style>
  <w:style w:type="character" w:customStyle="1" w:styleId="aff3">
    <w:name w:val="Текст сноски Знак"/>
    <w:basedOn w:val="a3"/>
    <w:link w:val="aff2"/>
    <w:uiPriority w:val="99"/>
    <w:semiHidden/>
    <w:rsid w:val="0097326C"/>
    <w:rPr>
      <w:rFonts w:ascii="Calibri" w:hAnsi="Calibri" w:cs="Calibri"/>
      <w:szCs w:val="20"/>
    </w:rPr>
  </w:style>
  <w:style w:type="character" w:styleId="HTML">
    <w:name w:val="HTML Code"/>
    <w:basedOn w:val="a3"/>
    <w:uiPriority w:val="99"/>
    <w:semiHidden/>
    <w:unhideWhenUsed/>
    <w:rsid w:val="0097326C"/>
    <w:rPr>
      <w:rFonts w:ascii="Consolas" w:hAnsi="Consolas" w:cs="Calibri"/>
      <w:sz w:val="22"/>
      <w:szCs w:val="20"/>
    </w:rPr>
  </w:style>
  <w:style w:type="character" w:styleId="HTML0">
    <w:name w:val="HTML Keyboard"/>
    <w:basedOn w:val="a3"/>
    <w:uiPriority w:val="99"/>
    <w:semiHidden/>
    <w:unhideWhenUsed/>
    <w:rsid w:val="0097326C"/>
    <w:rPr>
      <w:rFonts w:ascii="Consolas" w:hAnsi="Consolas" w:cs="Calibri"/>
      <w:sz w:val="22"/>
      <w:szCs w:val="20"/>
    </w:rPr>
  </w:style>
  <w:style w:type="paragraph" w:styleId="HTML1">
    <w:name w:val="HTML Preformatted"/>
    <w:basedOn w:val="a2"/>
    <w:link w:val="HTML2"/>
    <w:uiPriority w:val="99"/>
    <w:semiHidden/>
    <w:unhideWhenUsed/>
    <w:rsid w:val="0097326C"/>
    <w:pPr>
      <w:tabs>
        <w:tab w:val="left" w:pos="709"/>
      </w:tabs>
      <w:suppressAutoHyphens w:val="0"/>
    </w:pPr>
    <w:rPr>
      <w:rFonts w:ascii="Consolas" w:eastAsiaTheme="minorHAnsi" w:hAnsi="Consolas" w:cs="Calibri"/>
      <w:sz w:val="26"/>
      <w:szCs w:val="20"/>
      <w:lang w:eastAsia="en-US"/>
    </w:rPr>
  </w:style>
  <w:style w:type="character" w:customStyle="1" w:styleId="HTML2">
    <w:name w:val="Стандартный HTML Знак"/>
    <w:basedOn w:val="a3"/>
    <w:link w:val="HTML1"/>
    <w:uiPriority w:val="99"/>
    <w:semiHidden/>
    <w:rsid w:val="0097326C"/>
    <w:rPr>
      <w:rFonts w:ascii="Consolas" w:hAnsi="Consolas" w:cs="Calibri"/>
      <w:szCs w:val="20"/>
    </w:rPr>
  </w:style>
  <w:style w:type="character" w:styleId="HTML3">
    <w:name w:val="HTML Typewriter"/>
    <w:basedOn w:val="a3"/>
    <w:uiPriority w:val="99"/>
    <w:semiHidden/>
    <w:unhideWhenUsed/>
    <w:rsid w:val="0097326C"/>
    <w:rPr>
      <w:rFonts w:ascii="Consolas" w:hAnsi="Consolas" w:cs="Calibri"/>
      <w:sz w:val="22"/>
      <w:szCs w:val="20"/>
    </w:rPr>
  </w:style>
  <w:style w:type="paragraph" w:styleId="aff4">
    <w:name w:val="macro"/>
    <w:link w:val="aff5"/>
    <w:uiPriority w:val="99"/>
    <w:semiHidden/>
    <w:unhideWhenUsed/>
    <w:rsid w:val="009732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aff5">
    <w:name w:val="Текст макроса Знак"/>
    <w:basedOn w:val="a3"/>
    <w:link w:val="aff4"/>
    <w:uiPriority w:val="99"/>
    <w:semiHidden/>
    <w:rsid w:val="0097326C"/>
    <w:rPr>
      <w:rFonts w:ascii="Consolas" w:hAnsi="Consolas" w:cs="Calibri"/>
      <w:szCs w:val="20"/>
    </w:rPr>
  </w:style>
  <w:style w:type="paragraph" w:styleId="aff6">
    <w:name w:val="Plain Text"/>
    <w:basedOn w:val="a2"/>
    <w:link w:val="aff7"/>
    <w:uiPriority w:val="99"/>
    <w:semiHidden/>
    <w:unhideWhenUsed/>
    <w:rsid w:val="0097326C"/>
    <w:pPr>
      <w:tabs>
        <w:tab w:val="left" w:pos="709"/>
      </w:tabs>
      <w:suppressAutoHyphens w:val="0"/>
    </w:pPr>
    <w:rPr>
      <w:rFonts w:ascii="Consolas" w:eastAsiaTheme="minorHAnsi" w:hAnsi="Consolas" w:cs="Calibri"/>
      <w:sz w:val="26"/>
      <w:szCs w:val="21"/>
      <w:lang w:eastAsia="en-US"/>
    </w:rPr>
  </w:style>
  <w:style w:type="character" w:customStyle="1" w:styleId="aff7">
    <w:name w:val="Текст Знак"/>
    <w:basedOn w:val="a3"/>
    <w:link w:val="aff6"/>
    <w:uiPriority w:val="99"/>
    <w:semiHidden/>
    <w:rsid w:val="0097326C"/>
    <w:rPr>
      <w:rFonts w:ascii="Consolas" w:hAnsi="Consolas" w:cs="Calibri"/>
      <w:szCs w:val="21"/>
    </w:rPr>
  </w:style>
  <w:style w:type="character" w:styleId="aff8">
    <w:name w:val="Placeholder Text"/>
    <w:basedOn w:val="a3"/>
    <w:uiPriority w:val="99"/>
    <w:semiHidden/>
    <w:rsid w:val="0097326C"/>
    <w:rPr>
      <w:rFonts w:ascii="Calibri" w:hAnsi="Calibri" w:cs="Calibri"/>
      <w:color w:val="3B3838" w:themeColor="background2" w:themeShade="40"/>
    </w:rPr>
  </w:style>
  <w:style w:type="paragraph" w:styleId="aff9">
    <w:name w:val="header"/>
    <w:basedOn w:val="a2"/>
    <w:link w:val="affa"/>
    <w:uiPriority w:val="99"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lang w:eastAsia="en-US"/>
    </w:rPr>
  </w:style>
  <w:style w:type="character" w:customStyle="1" w:styleId="affa">
    <w:name w:val="Верхний колонтитул Знак"/>
    <w:basedOn w:val="a3"/>
    <w:link w:val="aff9"/>
    <w:uiPriority w:val="99"/>
    <w:rsid w:val="0097326C"/>
    <w:rPr>
      <w:rFonts w:ascii="Calibri" w:hAnsi="Calibri" w:cs="Calibri"/>
    </w:rPr>
  </w:style>
  <w:style w:type="paragraph" w:styleId="affb">
    <w:name w:val="footer"/>
    <w:basedOn w:val="a2"/>
    <w:link w:val="affc"/>
    <w:uiPriority w:val="99"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lang w:eastAsia="en-US"/>
    </w:rPr>
  </w:style>
  <w:style w:type="character" w:customStyle="1" w:styleId="affc">
    <w:name w:val="Нижний колонтитул Знак"/>
    <w:basedOn w:val="a3"/>
    <w:link w:val="affb"/>
    <w:uiPriority w:val="99"/>
    <w:rsid w:val="0097326C"/>
    <w:rPr>
      <w:rFonts w:ascii="Calibri" w:hAnsi="Calibri" w:cs="Calibri"/>
    </w:rPr>
  </w:style>
  <w:style w:type="paragraph" w:styleId="91">
    <w:name w:val="toc 9"/>
    <w:basedOn w:val="a2"/>
    <w:next w:val="a2"/>
    <w:autoRedefine/>
    <w:uiPriority w:val="39"/>
    <w:semiHidden/>
    <w:unhideWhenUsed/>
    <w:rsid w:val="0097326C"/>
    <w:pPr>
      <w:tabs>
        <w:tab w:val="left" w:pos="709"/>
      </w:tabs>
      <w:suppressAutoHyphens w:val="0"/>
      <w:spacing w:after="120"/>
      <w:ind w:left="1757"/>
    </w:pPr>
    <w:rPr>
      <w:rFonts w:eastAsiaTheme="minorHAnsi" w:cs="Calibri"/>
      <w:sz w:val="26"/>
      <w:lang w:eastAsia="en-US"/>
    </w:rPr>
  </w:style>
  <w:style w:type="character" w:customStyle="1" w:styleId="Mention">
    <w:name w:val="Mention"/>
    <w:basedOn w:val="a3"/>
    <w:uiPriority w:val="99"/>
    <w:semiHidden/>
    <w:unhideWhenUsed/>
    <w:rsid w:val="0097326C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a5"/>
    <w:uiPriority w:val="99"/>
    <w:semiHidden/>
    <w:unhideWhenUsed/>
    <w:rsid w:val="0097326C"/>
    <w:pPr>
      <w:numPr>
        <w:numId w:val="24"/>
      </w:numPr>
    </w:pPr>
  </w:style>
  <w:style w:type="numbering" w:styleId="1ai">
    <w:name w:val="Outline List 1"/>
    <w:basedOn w:val="a5"/>
    <w:uiPriority w:val="99"/>
    <w:semiHidden/>
    <w:unhideWhenUsed/>
    <w:rsid w:val="0097326C"/>
    <w:pPr>
      <w:numPr>
        <w:numId w:val="25"/>
      </w:numPr>
    </w:pPr>
  </w:style>
  <w:style w:type="character" w:styleId="HTML4">
    <w:name w:val="HTML Variable"/>
    <w:basedOn w:val="a3"/>
    <w:uiPriority w:val="99"/>
    <w:semiHidden/>
    <w:unhideWhenUsed/>
    <w:rsid w:val="0097326C"/>
    <w:rPr>
      <w:rFonts w:ascii="Calibri" w:hAnsi="Calibri" w:cs="Calibri"/>
      <w:i/>
      <w:iCs/>
    </w:rPr>
  </w:style>
  <w:style w:type="paragraph" w:styleId="HTML5">
    <w:name w:val="HTML Address"/>
    <w:basedOn w:val="a2"/>
    <w:link w:val="HTML6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i/>
      <w:iCs/>
      <w:sz w:val="26"/>
      <w:lang w:eastAsia="en-US"/>
    </w:rPr>
  </w:style>
  <w:style w:type="character" w:customStyle="1" w:styleId="HTML6">
    <w:name w:val="Адрес HTML Знак"/>
    <w:basedOn w:val="a3"/>
    <w:link w:val="HTML5"/>
    <w:uiPriority w:val="99"/>
    <w:semiHidden/>
    <w:rsid w:val="0097326C"/>
    <w:rPr>
      <w:rFonts w:ascii="Calibri" w:hAnsi="Calibri" w:cs="Calibri"/>
      <w:i/>
      <w:iCs/>
    </w:rPr>
  </w:style>
  <w:style w:type="character" w:styleId="HTML7">
    <w:name w:val="HTML Definition"/>
    <w:basedOn w:val="a3"/>
    <w:uiPriority w:val="99"/>
    <w:semiHidden/>
    <w:unhideWhenUsed/>
    <w:rsid w:val="0097326C"/>
    <w:rPr>
      <w:rFonts w:ascii="Calibri" w:hAnsi="Calibri" w:cs="Calibri"/>
      <w:i/>
      <w:iCs/>
    </w:rPr>
  </w:style>
  <w:style w:type="character" w:styleId="HTML8">
    <w:name w:val="HTML Cite"/>
    <w:basedOn w:val="a3"/>
    <w:uiPriority w:val="99"/>
    <w:semiHidden/>
    <w:unhideWhenUsed/>
    <w:rsid w:val="0097326C"/>
    <w:rPr>
      <w:rFonts w:ascii="Calibri" w:hAnsi="Calibri" w:cs="Calibri"/>
      <w:i/>
      <w:iCs/>
    </w:rPr>
  </w:style>
  <w:style w:type="character" w:styleId="HTML9">
    <w:name w:val="HTML Sample"/>
    <w:basedOn w:val="a3"/>
    <w:uiPriority w:val="99"/>
    <w:semiHidden/>
    <w:unhideWhenUsed/>
    <w:rsid w:val="0097326C"/>
    <w:rPr>
      <w:rFonts w:ascii="Consolas" w:hAnsi="Consolas" w:cs="Calibri"/>
      <w:sz w:val="24"/>
      <w:szCs w:val="24"/>
    </w:rPr>
  </w:style>
  <w:style w:type="character" w:styleId="HTMLa">
    <w:name w:val="HTML Acronym"/>
    <w:basedOn w:val="a3"/>
    <w:uiPriority w:val="99"/>
    <w:semiHidden/>
    <w:unhideWhenUsed/>
    <w:rsid w:val="0097326C"/>
    <w:rPr>
      <w:rFonts w:ascii="Calibri" w:hAnsi="Calibri" w:cs="Calibri"/>
    </w:rPr>
  </w:style>
  <w:style w:type="paragraph" w:styleId="11">
    <w:name w:val="toc 1"/>
    <w:basedOn w:val="a2"/>
    <w:next w:val="a2"/>
    <w:autoRedefine/>
    <w:uiPriority w:val="39"/>
    <w:unhideWhenUsed/>
    <w:rsid w:val="00C3601F"/>
    <w:pPr>
      <w:autoSpaceDN w:val="0"/>
      <w:spacing w:after="100"/>
      <w:contextualSpacing/>
      <w:textAlignment w:val="baseline"/>
    </w:pPr>
    <w:rPr>
      <w:rFonts w:eastAsia="NSimSun" w:cs="Arial"/>
      <w:kern w:val="3"/>
      <w:sz w:val="26"/>
      <w:szCs w:val="24"/>
      <w:lang w:bidi="hi-IN"/>
    </w:rPr>
  </w:style>
  <w:style w:type="paragraph" w:styleId="26">
    <w:name w:val="toc 2"/>
    <w:basedOn w:val="a2"/>
    <w:next w:val="a2"/>
    <w:autoRedefine/>
    <w:uiPriority w:val="39"/>
    <w:semiHidden/>
    <w:unhideWhenUsed/>
    <w:rsid w:val="0097326C"/>
    <w:pPr>
      <w:tabs>
        <w:tab w:val="left" w:pos="709"/>
      </w:tabs>
      <w:suppressAutoHyphens w:val="0"/>
      <w:spacing w:after="100"/>
      <w:ind w:left="220"/>
    </w:pPr>
    <w:rPr>
      <w:rFonts w:eastAsiaTheme="minorHAnsi" w:cs="Calibri"/>
      <w:sz w:val="26"/>
      <w:lang w:eastAsia="en-US"/>
    </w:rPr>
  </w:style>
  <w:style w:type="paragraph" w:styleId="37">
    <w:name w:val="toc 3"/>
    <w:basedOn w:val="a2"/>
    <w:next w:val="a2"/>
    <w:autoRedefine/>
    <w:uiPriority w:val="39"/>
    <w:semiHidden/>
    <w:unhideWhenUsed/>
    <w:rsid w:val="0097326C"/>
    <w:pPr>
      <w:tabs>
        <w:tab w:val="left" w:pos="709"/>
      </w:tabs>
      <w:suppressAutoHyphens w:val="0"/>
      <w:spacing w:after="100"/>
      <w:ind w:left="440"/>
    </w:pPr>
    <w:rPr>
      <w:rFonts w:eastAsiaTheme="minorHAnsi" w:cs="Calibri"/>
      <w:sz w:val="26"/>
      <w:lang w:eastAsia="en-US"/>
    </w:rPr>
  </w:style>
  <w:style w:type="paragraph" w:styleId="43">
    <w:name w:val="toc 4"/>
    <w:basedOn w:val="a2"/>
    <w:next w:val="a2"/>
    <w:autoRedefine/>
    <w:uiPriority w:val="39"/>
    <w:semiHidden/>
    <w:unhideWhenUsed/>
    <w:rsid w:val="0097326C"/>
    <w:pPr>
      <w:tabs>
        <w:tab w:val="left" w:pos="709"/>
      </w:tabs>
      <w:suppressAutoHyphens w:val="0"/>
      <w:spacing w:after="100"/>
      <w:ind w:left="660"/>
    </w:pPr>
    <w:rPr>
      <w:rFonts w:eastAsiaTheme="minorHAnsi" w:cs="Calibri"/>
      <w:sz w:val="26"/>
      <w:lang w:eastAsia="en-US"/>
    </w:rPr>
  </w:style>
  <w:style w:type="paragraph" w:styleId="53">
    <w:name w:val="toc 5"/>
    <w:basedOn w:val="a2"/>
    <w:next w:val="a2"/>
    <w:autoRedefine/>
    <w:uiPriority w:val="39"/>
    <w:semiHidden/>
    <w:unhideWhenUsed/>
    <w:rsid w:val="0097326C"/>
    <w:pPr>
      <w:tabs>
        <w:tab w:val="left" w:pos="709"/>
      </w:tabs>
      <w:suppressAutoHyphens w:val="0"/>
      <w:spacing w:after="100"/>
      <w:ind w:left="880"/>
    </w:pPr>
    <w:rPr>
      <w:rFonts w:eastAsiaTheme="minorHAnsi" w:cs="Calibri"/>
      <w:sz w:val="26"/>
      <w:lang w:eastAsia="en-US"/>
    </w:rPr>
  </w:style>
  <w:style w:type="paragraph" w:styleId="61">
    <w:name w:val="toc 6"/>
    <w:basedOn w:val="a2"/>
    <w:next w:val="a2"/>
    <w:autoRedefine/>
    <w:uiPriority w:val="39"/>
    <w:semiHidden/>
    <w:unhideWhenUsed/>
    <w:rsid w:val="0097326C"/>
    <w:pPr>
      <w:tabs>
        <w:tab w:val="left" w:pos="709"/>
      </w:tabs>
      <w:suppressAutoHyphens w:val="0"/>
      <w:spacing w:after="100"/>
      <w:ind w:left="1100"/>
    </w:pPr>
    <w:rPr>
      <w:rFonts w:eastAsiaTheme="minorHAnsi" w:cs="Calibri"/>
      <w:sz w:val="26"/>
      <w:lang w:eastAsia="en-US"/>
    </w:rPr>
  </w:style>
  <w:style w:type="paragraph" w:styleId="71">
    <w:name w:val="toc 7"/>
    <w:basedOn w:val="a2"/>
    <w:next w:val="a2"/>
    <w:autoRedefine/>
    <w:uiPriority w:val="39"/>
    <w:semiHidden/>
    <w:unhideWhenUsed/>
    <w:rsid w:val="0097326C"/>
    <w:pPr>
      <w:tabs>
        <w:tab w:val="left" w:pos="709"/>
      </w:tabs>
      <w:suppressAutoHyphens w:val="0"/>
      <w:spacing w:after="100"/>
      <w:ind w:left="1320"/>
    </w:pPr>
    <w:rPr>
      <w:rFonts w:eastAsiaTheme="minorHAnsi" w:cs="Calibri"/>
      <w:sz w:val="26"/>
      <w:lang w:eastAsia="en-US"/>
    </w:rPr>
  </w:style>
  <w:style w:type="paragraph" w:styleId="81">
    <w:name w:val="toc 8"/>
    <w:basedOn w:val="a2"/>
    <w:next w:val="a2"/>
    <w:autoRedefine/>
    <w:uiPriority w:val="39"/>
    <w:semiHidden/>
    <w:unhideWhenUsed/>
    <w:rsid w:val="0097326C"/>
    <w:pPr>
      <w:tabs>
        <w:tab w:val="left" w:pos="709"/>
      </w:tabs>
      <w:suppressAutoHyphens w:val="0"/>
      <w:spacing w:after="100"/>
      <w:ind w:left="1540"/>
    </w:pPr>
    <w:rPr>
      <w:rFonts w:eastAsiaTheme="minorHAnsi" w:cs="Calibri"/>
      <w:sz w:val="26"/>
      <w:lang w:eastAsia="en-US"/>
    </w:rPr>
  </w:style>
  <w:style w:type="paragraph" w:styleId="affd">
    <w:name w:val="TOC Heading"/>
    <w:basedOn w:val="1"/>
    <w:next w:val="a2"/>
    <w:uiPriority w:val="39"/>
    <w:semiHidden/>
    <w:unhideWhenUsed/>
    <w:qFormat/>
    <w:rsid w:val="0097326C"/>
    <w:pPr>
      <w:outlineLvl w:val="9"/>
    </w:pPr>
    <w:rPr>
      <w:color w:val="2E74B5" w:themeColor="accent1" w:themeShade="BF"/>
    </w:rPr>
  </w:style>
  <w:style w:type="table" w:styleId="affe">
    <w:name w:val="Table Professional"/>
    <w:basedOn w:val="a4"/>
    <w:uiPriority w:val="99"/>
    <w:semiHidden/>
    <w:unhideWhenUsed/>
    <w:rsid w:val="0097326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Medium List 1"/>
    <w:basedOn w:val="a4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1-2">
    <w:name w:val="Medium List 1 Accent 2"/>
    <w:basedOn w:val="a4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4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4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4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1-6">
    <w:name w:val="Medium List 1 Accent 6"/>
    <w:basedOn w:val="a4"/>
    <w:uiPriority w:val="65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7">
    <w:name w:val="Medium List 2"/>
    <w:basedOn w:val="a4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Shading 1"/>
    <w:basedOn w:val="a4"/>
    <w:uiPriority w:val="63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97326C"/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4"/>
    <w:uiPriority w:val="64"/>
    <w:semiHidden/>
    <w:unhideWhenUsed/>
    <w:rsid w:val="0097326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97326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semiHidden/>
    <w:unhideWhenUsed/>
    <w:rsid w:val="0097326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semiHidden/>
    <w:unhideWhenUsed/>
    <w:rsid w:val="0097326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semiHidden/>
    <w:unhideWhenUsed/>
    <w:rsid w:val="0097326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semiHidden/>
    <w:unhideWhenUsed/>
    <w:rsid w:val="0097326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semiHidden/>
    <w:unhideWhenUsed/>
    <w:rsid w:val="0097326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4">
    <w:name w:val="Medium Grid 1"/>
    <w:basedOn w:val="a4"/>
    <w:uiPriority w:val="67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9">
    <w:name w:val="Medium Grid 2"/>
    <w:basedOn w:val="a4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97326C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4"/>
    <w:uiPriority w:val="69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afff">
    <w:name w:val="Bibliography"/>
    <w:basedOn w:val="a2"/>
    <w:next w:val="a2"/>
    <w:uiPriority w:val="37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lang w:eastAsia="en-US"/>
    </w:rPr>
  </w:style>
  <w:style w:type="character" w:customStyle="1" w:styleId="Hashtag">
    <w:name w:val="Hashtag"/>
    <w:basedOn w:val="a3"/>
    <w:uiPriority w:val="99"/>
    <w:semiHidden/>
    <w:unhideWhenUsed/>
    <w:rsid w:val="0097326C"/>
    <w:rPr>
      <w:rFonts w:ascii="Calibri" w:hAnsi="Calibri" w:cs="Calibri"/>
      <w:color w:val="2B579A"/>
      <w:shd w:val="clear" w:color="auto" w:fill="E1DFDD"/>
    </w:rPr>
  </w:style>
  <w:style w:type="paragraph" w:styleId="afff0">
    <w:name w:val="Message Header"/>
    <w:basedOn w:val="a2"/>
    <w:link w:val="afff1"/>
    <w:uiPriority w:val="99"/>
    <w:semiHidden/>
    <w:unhideWhenUsed/>
    <w:rsid w:val="0097326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09"/>
      </w:tabs>
      <w:suppressAutoHyphens w:val="0"/>
      <w:ind w:left="1080" w:hanging="1080"/>
    </w:pPr>
    <w:rPr>
      <w:rFonts w:ascii="Calibri Light" w:eastAsiaTheme="majorEastAsia" w:hAnsi="Calibri Light" w:cs="Calibri Light"/>
      <w:sz w:val="24"/>
      <w:szCs w:val="24"/>
      <w:lang w:eastAsia="en-US"/>
    </w:rPr>
  </w:style>
  <w:style w:type="character" w:customStyle="1" w:styleId="afff1">
    <w:name w:val="Шапка Знак"/>
    <w:basedOn w:val="a3"/>
    <w:link w:val="afff0"/>
    <w:uiPriority w:val="99"/>
    <w:semiHidden/>
    <w:rsid w:val="0097326C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afff2">
    <w:name w:val="Table Elegant"/>
    <w:basedOn w:val="a4"/>
    <w:uiPriority w:val="99"/>
    <w:semiHidden/>
    <w:unhideWhenUsed/>
    <w:rsid w:val="0097326C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3">
    <w:name w:val="List"/>
    <w:basedOn w:val="a2"/>
    <w:uiPriority w:val="99"/>
    <w:semiHidden/>
    <w:unhideWhenUsed/>
    <w:rsid w:val="0097326C"/>
    <w:pPr>
      <w:tabs>
        <w:tab w:val="left" w:pos="709"/>
      </w:tabs>
      <w:suppressAutoHyphens w:val="0"/>
      <w:ind w:left="360" w:hanging="360"/>
      <w:contextualSpacing/>
    </w:pPr>
    <w:rPr>
      <w:rFonts w:eastAsiaTheme="minorHAnsi" w:cs="Calibri"/>
      <w:sz w:val="26"/>
      <w:lang w:eastAsia="en-US"/>
    </w:rPr>
  </w:style>
  <w:style w:type="paragraph" w:styleId="2a">
    <w:name w:val="List 2"/>
    <w:basedOn w:val="a2"/>
    <w:uiPriority w:val="99"/>
    <w:semiHidden/>
    <w:unhideWhenUsed/>
    <w:rsid w:val="0097326C"/>
    <w:pPr>
      <w:tabs>
        <w:tab w:val="left" w:pos="709"/>
      </w:tabs>
      <w:suppressAutoHyphens w:val="0"/>
      <w:ind w:left="720" w:hanging="360"/>
      <w:contextualSpacing/>
    </w:pPr>
    <w:rPr>
      <w:rFonts w:eastAsiaTheme="minorHAnsi" w:cs="Calibri"/>
      <w:sz w:val="26"/>
      <w:lang w:eastAsia="en-US"/>
    </w:rPr>
  </w:style>
  <w:style w:type="paragraph" w:styleId="39">
    <w:name w:val="List 3"/>
    <w:basedOn w:val="a2"/>
    <w:uiPriority w:val="99"/>
    <w:semiHidden/>
    <w:unhideWhenUsed/>
    <w:rsid w:val="0097326C"/>
    <w:pPr>
      <w:tabs>
        <w:tab w:val="left" w:pos="709"/>
      </w:tabs>
      <w:suppressAutoHyphens w:val="0"/>
      <w:ind w:left="1080" w:hanging="360"/>
      <w:contextualSpacing/>
    </w:pPr>
    <w:rPr>
      <w:rFonts w:eastAsiaTheme="minorHAnsi" w:cs="Calibri"/>
      <w:sz w:val="26"/>
      <w:lang w:eastAsia="en-US"/>
    </w:rPr>
  </w:style>
  <w:style w:type="paragraph" w:styleId="44">
    <w:name w:val="List 4"/>
    <w:basedOn w:val="a2"/>
    <w:uiPriority w:val="99"/>
    <w:semiHidden/>
    <w:unhideWhenUsed/>
    <w:rsid w:val="0097326C"/>
    <w:pPr>
      <w:tabs>
        <w:tab w:val="left" w:pos="709"/>
      </w:tabs>
      <w:suppressAutoHyphens w:val="0"/>
      <w:ind w:left="1440" w:hanging="360"/>
      <w:contextualSpacing/>
    </w:pPr>
    <w:rPr>
      <w:rFonts w:eastAsiaTheme="minorHAnsi" w:cs="Calibri"/>
      <w:sz w:val="26"/>
      <w:lang w:eastAsia="en-US"/>
    </w:rPr>
  </w:style>
  <w:style w:type="paragraph" w:styleId="54">
    <w:name w:val="List 5"/>
    <w:basedOn w:val="a2"/>
    <w:uiPriority w:val="99"/>
    <w:semiHidden/>
    <w:unhideWhenUsed/>
    <w:rsid w:val="0097326C"/>
    <w:pPr>
      <w:tabs>
        <w:tab w:val="left" w:pos="709"/>
      </w:tabs>
      <w:suppressAutoHyphens w:val="0"/>
      <w:ind w:left="1800" w:hanging="360"/>
      <w:contextualSpacing/>
    </w:pPr>
    <w:rPr>
      <w:rFonts w:eastAsiaTheme="minorHAnsi" w:cs="Calibri"/>
      <w:sz w:val="26"/>
      <w:lang w:eastAsia="en-US"/>
    </w:rPr>
  </w:style>
  <w:style w:type="table" w:styleId="-1">
    <w:name w:val="Table List 1"/>
    <w:basedOn w:val="a4"/>
    <w:uiPriority w:val="99"/>
    <w:semiHidden/>
    <w:unhideWhenUsed/>
    <w:rsid w:val="0097326C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List 2"/>
    <w:basedOn w:val="a4"/>
    <w:uiPriority w:val="99"/>
    <w:semiHidden/>
    <w:unhideWhenUsed/>
    <w:rsid w:val="0097326C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List 3"/>
    <w:basedOn w:val="a4"/>
    <w:uiPriority w:val="99"/>
    <w:semiHidden/>
    <w:unhideWhenUsed/>
    <w:rsid w:val="0097326C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uiPriority w:val="99"/>
    <w:semiHidden/>
    <w:unhideWhenUsed/>
    <w:rsid w:val="0097326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uiPriority w:val="99"/>
    <w:semiHidden/>
    <w:unhideWhenUsed/>
    <w:rsid w:val="0097326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uiPriority w:val="99"/>
    <w:semiHidden/>
    <w:unhideWhenUsed/>
    <w:rsid w:val="0097326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97326C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97326C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4">
    <w:name w:val="List Continue"/>
    <w:basedOn w:val="a2"/>
    <w:uiPriority w:val="99"/>
    <w:semiHidden/>
    <w:unhideWhenUsed/>
    <w:rsid w:val="0097326C"/>
    <w:pPr>
      <w:tabs>
        <w:tab w:val="left" w:pos="709"/>
      </w:tabs>
      <w:suppressAutoHyphens w:val="0"/>
      <w:spacing w:after="120"/>
      <w:ind w:left="360"/>
      <w:contextualSpacing/>
    </w:pPr>
    <w:rPr>
      <w:rFonts w:eastAsiaTheme="minorHAnsi" w:cs="Calibri"/>
      <w:sz w:val="26"/>
      <w:lang w:eastAsia="en-US"/>
    </w:rPr>
  </w:style>
  <w:style w:type="paragraph" w:styleId="2b">
    <w:name w:val="List Continue 2"/>
    <w:basedOn w:val="a2"/>
    <w:uiPriority w:val="99"/>
    <w:semiHidden/>
    <w:unhideWhenUsed/>
    <w:rsid w:val="0097326C"/>
    <w:pPr>
      <w:tabs>
        <w:tab w:val="left" w:pos="709"/>
      </w:tabs>
      <w:suppressAutoHyphens w:val="0"/>
      <w:spacing w:after="120"/>
      <w:ind w:left="720"/>
      <w:contextualSpacing/>
    </w:pPr>
    <w:rPr>
      <w:rFonts w:eastAsiaTheme="minorHAnsi" w:cs="Calibri"/>
      <w:sz w:val="26"/>
      <w:lang w:eastAsia="en-US"/>
    </w:rPr>
  </w:style>
  <w:style w:type="paragraph" w:styleId="3a">
    <w:name w:val="List Continue 3"/>
    <w:basedOn w:val="a2"/>
    <w:uiPriority w:val="99"/>
    <w:semiHidden/>
    <w:unhideWhenUsed/>
    <w:rsid w:val="0097326C"/>
    <w:pPr>
      <w:tabs>
        <w:tab w:val="left" w:pos="709"/>
      </w:tabs>
      <w:suppressAutoHyphens w:val="0"/>
      <w:spacing w:after="120"/>
      <w:ind w:left="1080"/>
      <w:contextualSpacing/>
    </w:pPr>
    <w:rPr>
      <w:rFonts w:eastAsiaTheme="minorHAnsi" w:cs="Calibri"/>
      <w:sz w:val="26"/>
      <w:lang w:eastAsia="en-US"/>
    </w:rPr>
  </w:style>
  <w:style w:type="paragraph" w:styleId="45">
    <w:name w:val="List Continue 4"/>
    <w:basedOn w:val="a2"/>
    <w:uiPriority w:val="99"/>
    <w:semiHidden/>
    <w:unhideWhenUsed/>
    <w:rsid w:val="0097326C"/>
    <w:pPr>
      <w:tabs>
        <w:tab w:val="left" w:pos="709"/>
      </w:tabs>
      <w:suppressAutoHyphens w:val="0"/>
      <w:spacing w:after="120"/>
      <w:ind w:left="1440"/>
      <w:contextualSpacing/>
    </w:pPr>
    <w:rPr>
      <w:rFonts w:eastAsiaTheme="minorHAnsi" w:cs="Calibri"/>
      <w:sz w:val="26"/>
      <w:lang w:eastAsia="en-US"/>
    </w:rPr>
  </w:style>
  <w:style w:type="paragraph" w:styleId="55">
    <w:name w:val="List Continue 5"/>
    <w:basedOn w:val="a2"/>
    <w:uiPriority w:val="99"/>
    <w:semiHidden/>
    <w:unhideWhenUsed/>
    <w:rsid w:val="0097326C"/>
    <w:pPr>
      <w:tabs>
        <w:tab w:val="left" w:pos="709"/>
      </w:tabs>
      <w:suppressAutoHyphens w:val="0"/>
      <w:spacing w:after="120"/>
      <w:ind w:left="1800"/>
      <w:contextualSpacing/>
    </w:pPr>
    <w:rPr>
      <w:rFonts w:eastAsiaTheme="minorHAnsi" w:cs="Calibri"/>
      <w:sz w:val="26"/>
      <w:lang w:eastAsia="en-US"/>
    </w:rPr>
  </w:style>
  <w:style w:type="paragraph" w:styleId="afff5">
    <w:name w:val="List Paragraph"/>
    <w:basedOn w:val="a2"/>
    <w:uiPriority w:val="34"/>
    <w:semiHidden/>
    <w:unhideWhenUsed/>
    <w:qFormat/>
    <w:rsid w:val="0097326C"/>
    <w:pPr>
      <w:tabs>
        <w:tab w:val="left" w:pos="709"/>
      </w:tabs>
      <w:suppressAutoHyphens w:val="0"/>
      <w:ind w:left="720"/>
      <w:contextualSpacing/>
    </w:pPr>
    <w:rPr>
      <w:rFonts w:eastAsiaTheme="minorHAnsi" w:cs="Calibri"/>
      <w:sz w:val="26"/>
      <w:lang w:eastAsia="en-US"/>
    </w:rPr>
  </w:style>
  <w:style w:type="paragraph" w:styleId="a">
    <w:name w:val="List Number"/>
    <w:basedOn w:val="a2"/>
    <w:uiPriority w:val="99"/>
    <w:semiHidden/>
    <w:unhideWhenUsed/>
    <w:rsid w:val="0097326C"/>
    <w:pPr>
      <w:numPr>
        <w:numId w:val="13"/>
      </w:numPr>
      <w:tabs>
        <w:tab w:val="left" w:pos="709"/>
      </w:tabs>
      <w:suppressAutoHyphens w:val="0"/>
      <w:contextualSpacing/>
    </w:pPr>
    <w:rPr>
      <w:rFonts w:eastAsiaTheme="minorHAnsi" w:cs="Calibri"/>
      <w:sz w:val="26"/>
      <w:lang w:eastAsia="en-US"/>
    </w:rPr>
  </w:style>
  <w:style w:type="paragraph" w:styleId="2">
    <w:name w:val="List Number 2"/>
    <w:basedOn w:val="a2"/>
    <w:uiPriority w:val="99"/>
    <w:semiHidden/>
    <w:unhideWhenUsed/>
    <w:rsid w:val="0097326C"/>
    <w:pPr>
      <w:numPr>
        <w:numId w:val="14"/>
      </w:numPr>
      <w:suppressAutoHyphens w:val="0"/>
      <w:contextualSpacing/>
    </w:pPr>
    <w:rPr>
      <w:rFonts w:eastAsiaTheme="minorHAnsi" w:cs="Calibri"/>
      <w:sz w:val="26"/>
      <w:lang w:eastAsia="en-US"/>
    </w:rPr>
  </w:style>
  <w:style w:type="paragraph" w:styleId="3">
    <w:name w:val="List Number 3"/>
    <w:basedOn w:val="a2"/>
    <w:uiPriority w:val="99"/>
    <w:semiHidden/>
    <w:unhideWhenUsed/>
    <w:rsid w:val="0097326C"/>
    <w:pPr>
      <w:numPr>
        <w:numId w:val="15"/>
      </w:numPr>
      <w:tabs>
        <w:tab w:val="left" w:pos="709"/>
      </w:tabs>
      <w:suppressAutoHyphens w:val="0"/>
      <w:contextualSpacing/>
    </w:pPr>
    <w:rPr>
      <w:rFonts w:eastAsiaTheme="minorHAnsi" w:cs="Calibri"/>
      <w:sz w:val="26"/>
      <w:lang w:eastAsia="en-US"/>
    </w:rPr>
  </w:style>
  <w:style w:type="paragraph" w:styleId="4">
    <w:name w:val="List Number 4"/>
    <w:basedOn w:val="a2"/>
    <w:uiPriority w:val="99"/>
    <w:semiHidden/>
    <w:unhideWhenUsed/>
    <w:rsid w:val="0097326C"/>
    <w:pPr>
      <w:numPr>
        <w:numId w:val="16"/>
      </w:numPr>
      <w:tabs>
        <w:tab w:val="left" w:pos="709"/>
      </w:tabs>
      <w:suppressAutoHyphens w:val="0"/>
      <w:contextualSpacing/>
    </w:pPr>
    <w:rPr>
      <w:rFonts w:eastAsiaTheme="minorHAnsi" w:cs="Calibri"/>
      <w:sz w:val="26"/>
      <w:lang w:eastAsia="en-US"/>
    </w:rPr>
  </w:style>
  <w:style w:type="paragraph" w:styleId="5">
    <w:name w:val="List Number 5"/>
    <w:basedOn w:val="a2"/>
    <w:uiPriority w:val="99"/>
    <w:semiHidden/>
    <w:unhideWhenUsed/>
    <w:rsid w:val="0097326C"/>
    <w:pPr>
      <w:numPr>
        <w:numId w:val="17"/>
      </w:numPr>
      <w:tabs>
        <w:tab w:val="left" w:pos="709"/>
      </w:tabs>
      <w:suppressAutoHyphens w:val="0"/>
      <w:contextualSpacing/>
    </w:pPr>
    <w:rPr>
      <w:rFonts w:eastAsiaTheme="minorHAnsi" w:cs="Calibri"/>
      <w:sz w:val="26"/>
      <w:lang w:eastAsia="en-US"/>
    </w:rPr>
  </w:style>
  <w:style w:type="paragraph" w:styleId="a0">
    <w:name w:val="List Bullet"/>
    <w:basedOn w:val="a2"/>
    <w:uiPriority w:val="99"/>
    <w:semiHidden/>
    <w:unhideWhenUsed/>
    <w:rsid w:val="0097326C"/>
    <w:pPr>
      <w:numPr>
        <w:numId w:val="8"/>
      </w:numPr>
      <w:tabs>
        <w:tab w:val="left" w:pos="709"/>
      </w:tabs>
      <w:suppressAutoHyphens w:val="0"/>
      <w:contextualSpacing/>
    </w:pPr>
    <w:rPr>
      <w:rFonts w:eastAsiaTheme="minorHAnsi" w:cs="Calibri"/>
      <w:sz w:val="26"/>
      <w:lang w:eastAsia="en-US"/>
    </w:rPr>
  </w:style>
  <w:style w:type="paragraph" w:styleId="20">
    <w:name w:val="List Bullet 2"/>
    <w:basedOn w:val="a2"/>
    <w:uiPriority w:val="99"/>
    <w:semiHidden/>
    <w:unhideWhenUsed/>
    <w:rsid w:val="0097326C"/>
    <w:pPr>
      <w:numPr>
        <w:numId w:val="9"/>
      </w:numPr>
      <w:suppressAutoHyphens w:val="0"/>
      <w:contextualSpacing/>
    </w:pPr>
    <w:rPr>
      <w:rFonts w:eastAsiaTheme="minorHAnsi" w:cs="Calibri"/>
      <w:sz w:val="26"/>
      <w:lang w:eastAsia="en-US"/>
    </w:rPr>
  </w:style>
  <w:style w:type="paragraph" w:styleId="30">
    <w:name w:val="List Bullet 3"/>
    <w:basedOn w:val="a2"/>
    <w:uiPriority w:val="99"/>
    <w:semiHidden/>
    <w:unhideWhenUsed/>
    <w:rsid w:val="0097326C"/>
    <w:pPr>
      <w:numPr>
        <w:numId w:val="10"/>
      </w:numPr>
      <w:tabs>
        <w:tab w:val="left" w:pos="709"/>
      </w:tabs>
      <w:suppressAutoHyphens w:val="0"/>
      <w:contextualSpacing/>
    </w:pPr>
    <w:rPr>
      <w:rFonts w:eastAsiaTheme="minorHAnsi" w:cs="Calibri"/>
      <w:sz w:val="26"/>
      <w:lang w:eastAsia="en-US"/>
    </w:rPr>
  </w:style>
  <w:style w:type="paragraph" w:styleId="40">
    <w:name w:val="List Bullet 4"/>
    <w:basedOn w:val="a2"/>
    <w:uiPriority w:val="99"/>
    <w:semiHidden/>
    <w:unhideWhenUsed/>
    <w:rsid w:val="0097326C"/>
    <w:pPr>
      <w:numPr>
        <w:numId w:val="11"/>
      </w:numPr>
      <w:tabs>
        <w:tab w:val="left" w:pos="709"/>
      </w:tabs>
      <w:suppressAutoHyphens w:val="0"/>
      <w:contextualSpacing/>
    </w:pPr>
    <w:rPr>
      <w:rFonts w:eastAsiaTheme="minorHAnsi" w:cs="Calibri"/>
      <w:sz w:val="26"/>
      <w:lang w:eastAsia="en-US"/>
    </w:rPr>
  </w:style>
  <w:style w:type="paragraph" w:styleId="50">
    <w:name w:val="List Bullet 5"/>
    <w:basedOn w:val="a2"/>
    <w:uiPriority w:val="99"/>
    <w:semiHidden/>
    <w:unhideWhenUsed/>
    <w:rsid w:val="0097326C"/>
    <w:pPr>
      <w:numPr>
        <w:numId w:val="12"/>
      </w:numPr>
      <w:tabs>
        <w:tab w:val="left" w:pos="709"/>
      </w:tabs>
      <w:suppressAutoHyphens w:val="0"/>
      <w:contextualSpacing/>
    </w:pPr>
    <w:rPr>
      <w:rFonts w:eastAsiaTheme="minorHAnsi" w:cs="Calibri"/>
      <w:sz w:val="26"/>
      <w:lang w:eastAsia="en-US"/>
    </w:rPr>
  </w:style>
  <w:style w:type="table" w:styleId="15">
    <w:name w:val="Table Classic 1"/>
    <w:basedOn w:val="a4"/>
    <w:uiPriority w:val="99"/>
    <w:semiHidden/>
    <w:unhideWhenUsed/>
    <w:rsid w:val="0097326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4"/>
    <w:uiPriority w:val="99"/>
    <w:semiHidden/>
    <w:unhideWhenUsed/>
    <w:rsid w:val="0097326C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lassic 3"/>
    <w:basedOn w:val="a4"/>
    <w:uiPriority w:val="99"/>
    <w:semiHidden/>
    <w:unhideWhenUsed/>
    <w:rsid w:val="0097326C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4"/>
    <w:uiPriority w:val="99"/>
    <w:semiHidden/>
    <w:unhideWhenUsed/>
    <w:rsid w:val="0097326C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6">
    <w:name w:val="table of figures"/>
    <w:basedOn w:val="a2"/>
    <w:next w:val="a2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lang w:eastAsia="en-US"/>
    </w:rPr>
  </w:style>
  <w:style w:type="character" w:styleId="afff7">
    <w:name w:val="endnote reference"/>
    <w:basedOn w:val="a3"/>
    <w:uiPriority w:val="99"/>
    <w:semiHidden/>
    <w:unhideWhenUsed/>
    <w:rsid w:val="0097326C"/>
    <w:rPr>
      <w:rFonts w:ascii="Calibri" w:hAnsi="Calibri" w:cs="Calibri"/>
      <w:vertAlign w:val="superscript"/>
    </w:rPr>
  </w:style>
  <w:style w:type="paragraph" w:styleId="afff8">
    <w:name w:val="table of authorities"/>
    <w:basedOn w:val="a2"/>
    <w:next w:val="a2"/>
    <w:uiPriority w:val="99"/>
    <w:semiHidden/>
    <w:unhideWhenUsed/>
    <w:rsid w:val="0097326C"/>
    <w:pPr>
      <w:tabs>
        <w:tab w:val="left" w:pos="709"/>
      </w:tabs>
      <w:suppressAutoHyphens w:val="0"/>
      <w:ind w:left="220" w:hanging="220"/>
    </w:pPr>
    <w:rPr>
      <w:rFonts w:eastAsiaTheme="minorHAnsi" w:cs="Calibri"/>
      <w:sz w:val="26"/>
      <w:lang w:eastAsia="en-US"/>
    </w:rPr>
  </w:style>
  <w:style w:type="paragraph" w:styleId="afff9">
    <w:name w:val="toa heading"/>
    <w:basedOn w:val="a2"/>
    <w:next w:val="a2"/>
    <w:uiPriority w:val="99"/>
    <w:semiHidden/>
    <w:unhideWhenUsed/>
    <w:rsid w:val="0097326C"/>
    <w:pPr>
      <w:tabs>
        <w:tab w:val="left" w:pos="709"/>
      </w:tabs>
      <w:suppressAutoHyphens w:val="0"/>
      <w:spacing w:before="120"/>
    </w:pPr>
    <w:rPr>
      <w:rFonts w:ascii="Calibri Light" w:eastAsiaTheme="majorEastAsia" w:hAnsi="Calibri Light" w:cs="Calibri Light"/>
      <w:b/>
      <w:bCs/>
      <w:sz w:val="24"/>
      <w:szCs w:val="24"/>
      <w:lang w:eastAsia="en-US"/>
    </w:rPr>
  </w:style>
  <w:style w:type="table" w:styleId="afffa">
    <w:name w:val="Colorful List"/>
    <w:basedOn w:val="a4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0">
    <w:name w:val="Colorful List Accent 1"/>
    <w:basedOn w:val="a4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-20">
    <w:name w:val="Colorful List Accent 2"/>
    <w:basedOn w:val="a4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0">
    <w:name w:val="Colorful List Accent 3"/>
    <w:basedOn w:val="a4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0">
    <w:name w:val="Colorful List Accent 4"/>
    <w:basedOn w:val="a4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0">
    <w:name w:val="Colorful List Accent 5"/>
    <w:basedOn w:val="a4"/>
    <w:uiPriority w:val="72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-60">
    <w:name w:val="Colorful List Accent 6"/>
    <w:basedOn w:val="a4"/>
    <w:uiPriority w:val="72"/>
    <w:rsid w:val="0097326C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16">
    <w:name w:val="Table Colorful 1"/>
    <w:basedOn w:val="a4"/>
    <w:uiPriority w:val="99"/>
    <w:semiHidden/>
    <w:unhideWhenUsed/>
    <w:rsid w:val="0097326C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4"/>
    <w:uiPriority w:val="99"/>
    <w:semiHidden/>
    <w:unhideWhenUsed/>
    <w:rsid w:val="0097326C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orful 3"/>
    <w:basedOn w:val="a4"/>
    <w:uiPriority w:val="99"/>
    <w:semiHidden/>
    <w:unhideWhenUsed/>
    <w:rsid w:val="0097326C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b">
    <w:name w:val="Colorful Shading"/>
    <w:basedOn w:val="a4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1">
    <w:name w:val="Colorful Shading Accent 1"/>
    <w:basedOn w:val="a4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1">
    <w:name w:val="Colorful Shading Accent 2"/>
    <w:basedOn w:val="a4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1">
    <w:name w:val="Colorful Shading Accent 3"/>
    <w:basedOn w:val="a4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1">
    <w:name w:val="Colorful Shading Accent 4"/>
    <w:basedOn w:val="a4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1">
    <w:name w:val="Colorful Shading Accent 5"/>
    <w:basedOn w:val="a4"/>
    <w:uiPriority w:val="71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4"/>
    <w:uiPriority w:val="71"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Grid"/>
    <w:basedOn w:val="a4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2">
    <w:name w:val="Colorful Grid Accent 1"/>
    <w:basedOn w:val="a4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-22">
    <w:name w:val="Colorful Grid Accent 2"/>
    <w:basedOn w:val="a4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2">
    <w:name w:val="Colorful Grid Accent 3"/>
    <w:basedOn w:val="a4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2">
    <w:name w:val="Colorful Grid Accent 4"/>
    <w:basedOn w:val="a4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2">
    <w:name w:val="Colorful Grid Accent 5"/>
    <w:basedOn w:val="a4"/>
    <w:uiPriority w:val="73"/>
    <w:semiHidden/>
    <w:unhideWhenUsed/>
    <w:rsid w:val="0097326C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-62">
    <w:name w:val="Colorful Grid Accent 6"/>
    <w:basedOn w:val="a4"/>
    <w:uiPriority w:val="73"/>
    <w:rsid w:val="0097326C"/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afffd">
    <w:name w:val="envelope address"/>
    <w:basedOn w:val="a2"/>
    <w:uiPriority w:val="99"/>
    <w:semiHidden/>
    <w:unhideWhenUsed/>
    <w:rsid w:val="0097326C"/>
    <w:pPr>
      <w:framePr w:w="7920" w:h="1980" w:hRule="exact" w:hSpace="180" w:wrap="auto" w:hAnchor="page" w:xAlign="center" w:yAlign="bottom"/>
      <w:tabs>
        <w:tab w:val="left" w:pos="709"/>
      </w:tabs>
      <w:suppressAutoHyphens w:val="0"/>
      <w:ind w:left="2880"/>
    </w:pPr>
    <w:rPr>
      <w:rFonts w:ascii="Calibri Light" w:eastAsiaTheme="majorEastAsia" w:hAnsi="Calibri Light" w:cs="Calibri Light"/>
      <w:sz w:val="24"/>
      <w:szCs w:val="24"/>
      <w:lang w:eastAsia="en-US"/>
    </w:rPr>
  </w:style>
  <w:style w:type="numbering" w:styleId="a1">
    <w:name w:val="Outline List 3"/>
    <w:basedOn w:val="a5"/>
    <w:uiPriority w:val="99"/>
    <w:semiHidden/>
    <w:unhideWhenUsed/>
    <w:rsid w:val="0097326C"/>
    <w:pPr>
      <w:numPr>
        <w:numId w:val="26"/>
      </w:numPr>
    </w:pPr>
  </w:style>
  <w:style w:type="table" w:customStyle="1" w:styleId="PlainTable1">
    <w:name w:val="Plain Table 1"/>
    <w:basedOn w:val="a4"/>
    <w:uiPriority w:val="41"/>
    <w:rsid w:val="0097326C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4"/>
    <w:uiPriority w:val="42"/>
    <w:rsid w:val="0097326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4"/>
    <w:uiPriority w:val="43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4"/>
    <w:uiPriority w:val="44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4"/>
    <w:uiPriority w:val="45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e">
    <w:name w:val="No Spacing"/>
    <w:uiPriority w:val="1"/>
    <w:qFormat/>
    <w:rsid w:val="0097326C"/>
    <w:rPr>
      <w:rFonts w:ascii="Calibri" w:hAnsi="Calibri" w:cs="Calibri"/>
    </w:rPr>
  </w:style>
  <w:style w:type="paragraph" w:styleId="affff">
    <w:name w:val="Date"/>
    <w:basedOn w:val="a2"/>
    <w:next w:val="a2"/>
    <w:link w:val="affff0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lang w:eastAsia="en-US"/>
    </w:rPr>
  </w:style>
  <w:style w:type="character" w:customStyle="1" w:styleId="affff0">
    <w:name w:val="Дата Знак"/>
    <w:basedOn w:val="a3"/>
    <w:link w:val="affff"/>
    <w:uiPriority w:val="99"/>
    <w:semiHidden/>
    <w:rsid w:val="0097326C"/>
    <w:rPr>
      <w:rFonts w:ascii="Calibri" w:hAnsi="Calibri" w:cs="Calibri"/>
    </w:rPr>
  </w:style>
  <w:style w:type="paragraph" w:styleId="affff1">
    <w:name w:val="Normal (Web)"/>
    <w:basedOn w:val="a2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/>
      <w:sz w:val="24"/>
      <w:szCs w:val="24"/>
      <w:lang w:eastAsia="en-US"/>
    </w:rPr>
  </w:style>
  <w:style w:type="character" w:customStyle="1" w:styleId="SmartHyperlink">
    <w:name w:val="Smart Hyperlink"/>
    <w:basedOn w:val="a3"/>
    <w:uiPriority w:val="99"/>
    <w:semiHidden/>
    <w:unhideWhenUsed/>
    <w:rsid w:val="0097326C"/>
    <w:rPr>
      <w:rFonts w:ascii="Calibri" w:hAnsi="Calibri" w:cs="Calibri"/>
      <w:u w:val="dotted"/>
    </w:rPr>
  </w:style>
  <w:style w:type="character" w:customStyle="1" w:styleId="UnresolvedMention">
    <w:name w:val="Unresolved Mention"/>
    <w:basedOn w:val="a3"/>
    <w:uiPriority w:val="99"/>
    <w:semiHidden/>
    <w:unhideWhenUsed/>
    <w:rsid w:val="0097326C"/>
    <w:rPr>
      <w:rFonts w:ascii="Calibri" w:hAnsi="Calibri" w:cs="Calibri"/>
      <w:color w:val="605E5C"/>
      <w:shd w:val="clear" w:color="auto" w:fill="E1DFDD"/>
    </w:rPr>
  </w:style>
  <w:style w:type="paragraph" w:styleId="affff2">
    <w:name w:val="Body Text"/>
    <w:basedOn w:val="a2"/>
    <w:link w:val="affff3"/>
    <w:uiPriority w:val="99"/>
    <w:semiHidden/>
    <w:unhideWhenUsed/>
    <w:rsid w:val="0097326C"/>
    <w:pPr>
      <w:tabs>
        <w:tab w:val="left" w:pos="709"/>
      </w:tabs>
      <w:suppressAutoHyphens w:val="0"/>
      <w:spacing w:after="120"/>
    </w:pPr>
    <w:rPr>
      <w:rFonts w:eastAsiaTheme="minorHAnsi" w:cs="Calibri"/>
      <w:sz w:val="26"/>
      <w:lang w:eastAsia="en-US"/>
    </w:rPr>
  </w:style>
  <w:style w:type="character" w:customStyle="1" w:styleId="affff3">
    <w:name w:val="Основной текст Знак"/>
    <w:basedOn w:val="a3"/>
    <w:link w:val="affff2"/>
    <w:uiPriority w:val="99"/>
    <w:semiHidden/>
    <w:rsid w:val="0097326C"/>
    <w:rPr>
      <w:rFonts w:ascii="Calibri" w:hAnsi="Calibri" w:cs="Calibri"/>
    </w:rPr>
  </w:style>
  <w:style w:type="paragraph" w:styleId="2e">
    <w:name w:val="Body Text 2"/>
    <w:basedOn w:val="a2"/>
    <w:link w:val="2f"/>
    <w:uiPriority w:val="99"/>
    <w:semiHidden/>
    <w:unhideWhenUsed/>
    <w:rsid w:val="0097326C"/>
    <w:pPr>
      <w:tabs>
        <w:tab w:val="left" w:pos="709"/>
      </w:tabs>
      <w:suppressAutoHyphens w:val="0"/>
      <w:spacing w:after="120" w:line="480" w:lineRule="auto"/>
    </w:pPr>
    <w:rPr>
      <w:rFonts w:eastAsiaTheme="minorHAnsi" w:cs="Calibri"/>
      <w:sz w:val="26"/>
      <w:lang w:eastAsia="en-US"/>
    </w:rPr>
  </w:style>
  <w:style w:type="character" w:customStyle="1" w:styleId="2f">
    <w:name w:val="Основной текст 2 Знак"/>
    <w:basedOn w:val="a3"/>
    <w:link w:val="2e"/>
    <w:uiPriority w:val="99"/>
    <w:semiHidden/>
    <w:rsid w:val="0097326C"/>
    <w:rPr>
      <w:rFonts w:ascii="Calibri" w:hAnsi="Calibri" w:cs="Calibri"/>
    </w:rPr>
  </w:style>
  <w:style w:type="paragraph" w:styleId="affff4">
    <w:name w:val="Body Text Indent"/>
    <w:basedOn w:val="a2"/>
    <w:link w:val="affff5"/>
    <w:uiPriority w:val="99"/>
    <w:semiHidden/>
    <w:unhideWhenUsed/>
    <w:rsid w:val="0097326C"/>
    <w:pPr>
      <w:tabs>
        <w:tab w:val="left" w:pos="709"/>
      </w:tabs>
      <w:suppressAutoHyphens w:val="0"/>
      <w:spacing w:after="120"/>
      <w:ind w:left="360"/>
    </w:pPr>
    <w:rPr>
      <w:rFonts w:eastAsiaTheme="minorHAnsi" w:cs="Calibri"/>
      <w:sz w:val="26"/>
      <w:lang w:eastAsia="en-US"/>
    </w:rPr>
  </w:style>
  <w:style w:type="character" w:customStyle="1" w:styleId="affff5">
    <w:name w:val="Основной текст с отступом Знак"/>
    <w:basedOn w:val="a3"/>
    <w:link w:val="affff4"/>
    <w:uiPriority w:val="99"/>
    <w:semiHidden/>
    <w:rsid w:val="0097326C"/>
    <w:rPr>
      <w:rFonts w:ascii="Calibri" w:hAnsi="Calibri" w:cs="Calibri"/>
    </w:rPr>
  </w:style>
  <w:style w:type="paragraph" w:styleId="2f0">
    <w:name w:val="Body Text Indent 2"/>
    <w:basedOn w:val="a2"/>
    <w:link w:val="2f1"/>
    <w:uiPriority w:val="99"/>
    <w:semiHidden/>
    <w:unhideWhenUsed/>
    <w:rsid w:val="0097326C"/>
    <w:pPr>
      <w:tabs>
        <w:tab w:val="left" w:pos="709"/>
      </w:tabs>
      <w:suppressAutoHyphens w:val="0"/>
      <w:spacing w:after="120" w:line="480" w:lineRule="auto"/>
      <w:ind w:left="360"/>
    </w:pPr>
    <w:rPr>
      <w:rFonts w:eastAsiaTheme="minorHAnsi" w:cs="Calibri"/>
      <w:sz w:val="26"/>
      <w:lang w:eastAsia="en-US"/>
    </w:rPr>
  </w:style>
  <w:style w:type="character" w:customStyle="1" w:styleId="2f1">
    <w:name w:val="Основной текст с отступом 2 Знак"/>
    <w:basedOn w:val="a3"/>
    <w:link w:val="2f0"/>
    <w:uiPriority w:val="99"/>
    <w:semiHidden/>
    <w:rsid w:val="0097326C"/>
    <w:rPr>
      <w:rFonts w:ascii="Calibri" w:hAnsi="Calibri" w:cs="Calibri"/>
    </w:rPr>
  </w:style>
  <w:style w:type="paragraph" w:styleId="affff6">
    <w:name w:val="Body Text First Indent"/>
    <w:basedOn w:val="affff2"/>
    <w:link w:val="affff7"/>
    <w:uiPriority w:val="99"/>
    <w:semiHidden/>
    <w:unhideWhenUsed/>
    <w:rsid w:val="0097326C"/>
    <w:pPr>
      <w:spacing w:after="0"/>
      <w:ind w:firstLine="360"/>
    </w:pPr>
  </w:style>
  <w:style w:type="character" w:customStyle="1" w:styleId="affff7">
    <w:name w:val="Красная строка Знак"/>
    <w:basedOn w:val="affff3"/>
    <w:link w:val="affff6"/>
    <w:uiPriority w:val="99"/>
    <w:semiHidden/>
    <w:rsid w:val="0097326C"/>
    <w:rPr>
      <w:rFonts w:ascii="Calibri" w:hAnsi="Calibri" w:cs="Calibri"/>
    </w:rPr>
  </w:style>
  <w:style w:type="paragraph" w:styleId="2f2">
    <w:name w:val="Body Text First Indent 2"/>
    <w:basedOn w:val="affff4"/>
    <w:link w:val="2f3"/>
    <w:uiPriority w:val="99"/>
    <w:semiHidden/>
    <w:unhideWhenUsed/>
    <w:rsid w:val="0097326C"/>
    <w:pPr>
      <w:spacing w:after="0"/>
      <w:ind w:firstLine="360"/>
    </w:pPr>
  </w:style>
  <w:style w:type="character" w:customStyle="1" w:styleId="2f3">
    <w:name w:val="Красная строка 2 Знак"/>
    <w:basedOn w:val="affff5"/>
    <w:link w:val="2f2"/>
    <w:uiPriority w:val="99"/>
    <w:semiHidden/>
    <w:rsid w:val="0097326C"/>
    <w:rPr>
      <w:rFonts w:ascii="Calibri" w:hAnsi="Calibri" w:cs="Calibri"/>
    </w:rPr>
  </w:style>
  <w:style w:type="paragraph" w:styleId="affff8">
    <w:name w:val="Normal Indent"/>
    <w:basedOn w:val="a2"/>
    <w:uiPriority w:val="99"/>
    <w:semiHidden/>
    <w:unhideWhenUsed/>
    <w:rsid w:val="0097326C"/>
    <w:pPr>
      <w:tabs>
        <w:tab w:val="left" w:pos="709"/>
      </w:tabs>
      <w:suppressAutoHyphens w:val="0"/>
      <w:ind w:left="720"/>
    </w:pPr>
    <w:rPr>
      <w:rFonts w:eastAsiaTheme="minorHAnsi" w:cs="Calibri"/>
      <w:sz w:val="26"/>
      <w:lang w:eastAsia="en-US"/>
    </w:rPr>
  </w:style>
  <w:style w:type="paragraph" w:styleId="affff9">
    <w:name w:val="Note Heading"/>
    <w:basedOn w:val="a2"/>
    <w:next w:val="a2"/>
    <w:link w:val="affffa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lang w:eastAsia="en-US"/>
    </w:rPr>
  </w:style>
  <w:style w:type="character" w:customStyle="1" w:styleId="affffa">
    <w:name w:val="Заголовок записки Знак"/>
    <w:basedOn w:val="a3"/>
    <w:link w:val="affff9"/>
    <w:uiPriority w:val="99"/>
    <w:semiHidden/>
    <w:rsid w:val="0097326C"/>
    <w:rPr>
      <w:rFonts w:ascii="Calibri" w:hAnsi="Calibri" w:cs="Calibri"/>
    </w:rPr>
  </w:style>
  <w:style w:type="table" w:styleId="affffb">
    <w:name w:val="Table Contemporary"/>
    <w:basedOn w:val="a4"/>
    <w:uiPriority w:val="99"/>
    <w:semiHidden/>
    <w:unhideWhenUsed/>
    <w:rsid w:val="0097326C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c">
    <w:name w:val="Light List"/>
    <w:basedOn w:val="a4"/>
    <w:uiPriority w:val="61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3">
    <w:name w:val="Light List Accent 1"/>
    <w:basedOn w:val="a4"/>
    <w:uiPriority w:val="61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-23">
    <w:name w:val="Light List Accent 2"/>
    <w:basedOn w:val="a4"/>
    <w:uiPriority w:val="61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3">
    <w:name w:val="Light List Accent 3"/>
    <w:basedOn w:val="a4"/>
    <w:uiPriority w:val="61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3">
    <w:name w:val="Light List Accent 4"/>
    <w:basedOn w:val="a4"/>
    <w:uiPriority w:val="61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3">
    <w:name w:val="Light List Accent 5"/>
    <w:basedOn w:val="a4"/>
    <w:uiPriority w:val="61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-63">
    <w:name w:val="Light List Accent 6"/>
    <w:basedOn w:val="a4"/>
    <w:uiPriority w:val="61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ffd">
    <w:name w:val="Light Shading"/>
    <w:basedOn w:val="a4"/>
    <w:uiPriority w:val="60"/>
    <w:semiHidden/>
    <w:unhideWhenUsed/>
    <w:rsid w:val="0097326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4">
    <w:name w:val="Light Shading Accent 1"/>
    <w:basedOn w:val="a4"/>
    <w:uiPriority w:val="60"/>
    <w:semiHidden/>
    <w:unhideWhenUsed/>
    <w:rsid w:val="0097326C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-24">
    <w:name w:val="Light Shading Accent 2"/>
    <w:basedOn w:val="a4"/>
    <w:uiPriority w:val="60"/>
    <w:semiHidden/>
    <w:unhideWhenUsed/>
    <w:rsid w:val="0097326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8" w:space="0" w:color="ED7D31" w:themeColor="accent2"/>
        <w:bottom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4">
    <w:name w:val="Light Shading Accent 3"/>
    <w:basedOn w:val="a4"/>
    <w:uiPriority w:val="60"/>
    <w:semiHidden/>
    <w:unhideWhenUsed/>
    <w:rsid w:val="0097326C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4">
    <w:name w:val="Light Shading Accent 4"/>
    <w:basedOn w:val="a4"/>
    <w:uiPriority w:val="60"/>
    <w:semiHidden/>
    <w:unhideWhenUsed/>
    <w:rsid w:val="0097326C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8" w:space="0" w:color="FFC000" w:themeColor="accent4"/>
        <w:bottom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4">
    <w:name w:val="Light Shading Accent 5"/>
    <w:basedOn w:val="a4"/>
    <w:uiPriority w:val="60"/>
    <w:semiHidden/>
    <w:unhideWhenUsed/>
    <w:rsid w:val="0097326C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8" w:space="0" w:color="4472C4" w:themeColor="accent5"/>
        <w:bottom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-64">
    <w:name w:val="Light Shading Accent 6"/>
    <w:basedOn w:val="a4"/>
    <w:uiPriority w:val="60"/>
    <w:semiHidden/>
    <w:unhideWhenUsed/>
    <w:rsid w:val="0097326C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8" w:space="0" w:color="70AD47" w:themeColor="accent6"/>
        <w:bottom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fe">
    <w:name w:val="Light Grid"/>
    <w:basedOn w:val="a4"/>
    <w:uiPriority w:val="62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5">
    <w:name w:val="Light Grid Accent 1"/>
    <w:basedOn w:val="a4"/>
    <w:uiPriority w:val="62"/>
    <w:rsid w:val="0097326C"/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-25">
    <w:name w:val="Light Grid Accent 2"/>
    <w:basedOn w:val="a4"/>
    <w:uiPriority w:val="62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5">
    <w:name w:val="Light Grid Accent 3"/>
    <w:basedOn w:val="a4"/>
    <w:uiPriority w:val="62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5">
    <w:name w:val="Light Grid Accent 4"/>
    <w:basedOn w:val="a4"/>
    <w:uiPriority w:val="62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5">
    <w:name w:val="Light Grid Accent 5"/>
    <w:basedOn w:val="a4"/>
    <w:uiPriority w:val="62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-65">
    <w:name w:val="Light Grid Accent 6"/>
    <w:basedOn w:val="a4"/>
    <w:uiPriority w:val="62"/>
    <w:semiHidden/>
    <w:unhideWhenUsed/>
    <w:rsid w:val="0097326C"/>
    <w:tblPr>
      <w:tblStyleRowBandSize w:val="1"/>
      <w:tblStyleColBandSize w:val="1"/>
      <w:tblInd w:w="0" w:type="dxa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fff">
    <w:name w:val="Dark List"/>
    <w:basedOn w:val="a4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6">
    <w:name w:val="Dark List Accent 1"/>
    <w:basedOn w:val="a4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-26">
    <w:name w:val="Dark List Accent 2"/>
    <w:basedOn w:val="a4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6">
    <w:name w:val="Dark List Accent 3"/>
    <w:basedOn w:val="a4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6">
    <w:name w:val="Dark List Accent 4"/>
    <w:basedOn w:val="a4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6">
    <w:name w:val="Dark List Accent 5"/>
    <w:basedOn w:val="a4"/>
    <w:uiPriority w:val="70"/>
    <w:semiHidden/>
    <w:unhideWhenUsed/>
    <w:rsid w:val="0097326C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-66">
    <w:name w:val="Dark List Accent 6"/>
    <w:basedOn w:val="a4"/>
    <w:uiPriority w:val="70"/>
    <w:rsid w:val="0097326C"/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customStyle="1" w:styleId="ListTable1Light">
    <w:name w:val="List Table 1 Light"/>
    <w:basedOn w:val="a4"/>
    <w:uiPriority w:val="46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4"/>
    <w:uiPriority w:val="46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1LightAccent2">
    <w:name w:val="List Table 1 Light Accent 2"/>
    <w:basedOn w:val="a4"/>
    <w:uiPriority w:val="46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1LightAccent3">
    <w:name w:val="List Table 1 Light Accent 3"/>
    <w:basedOn w:val="a4"/>
    <w:uiPriority w:val="46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1LightAccent4">
    <w:name w:val="List Table 1 Light Accent 4"/>
    <w:basedOn w:val="a4"/>
    <w:uiPriority w:val="46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1LightAccent5">
    <w:name w:val="List Table 1 Light Accent 5"/>
    <w:basedOn w:val="a4"/>
    <w:uiPriority w:val="46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1LightAccent6">
    <w:name w:val="List Table 1 Light Accent 6"/>
    <w:basedOn w:val="a4"/>
    <w:uiPriority w:val="46"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2">
    <w:name w:val="List Table 2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2Accent2">
    <w:name w:val="List Table 2 Accent 2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2Accent3">
    <w:name w:val="List Table 2 Accent 3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2Accent4">
    <w:name w:val="List Table 2 Accent 4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2Accent5">
    <w:name w:val="List Table 2 Accent 5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2Accent6">
    <w:name w:val="List Table 2 Accent 6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">
    <w:name w:val="List Table 3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customStyle="1" w:styleId="ListTable3Accent2">
    <w:name w:val="List Table 3 Accent 2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ListTable3Accent3">
    <w:name w:val="List Table 3 Accent 3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3Accent4">
    <w:name w:val="List Table 3 Accent 4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ListTable3Accent5">
    <w:name w:val="List Table 3 Accent 5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ListTable3Accent6">
    <w:name w:val="List Table 3 Accent 6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ListTable4">
    <w:name w:val="List Table 4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4Accent2">
    <w:name w:val="List Table 4 Accent 2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Accent3">
    <w:name w:val="List Table 4 Accent 3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4Accent4">
    <w:name w:val="List Table 4 Accent 4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4Accent5">
    <w:name w:val="List Table 4 Accent 5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4Accent6">
    <w:name w:val="List Table 4 Accent 6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5Dark">
    <w:name w:val="List Table 5 Dark"/>
    <w:basedOn w:val="a4"/>
    <w:uiPriority w:val="50"/>
    <w:rsid w:val="0097326C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4"/>
    <w:uiPriority w:val="50"/>
    <w:rsid w:val="0097326C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4"/>
    <w:uiPriority w:val="50"/>
    <w:rsid w:val="0097326C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4"/>
    <w:uiPriority w:val="50"/>
    <w:rsid w:val="0097326C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4"/>
    <w:uiPriority w:val="50"/>
    <w:rsid w:val="0097326C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4"/>
    <w:uiPriority w:val="50"/>
    <w:rsid w:val="0097326C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4"/>
    <w:uiPriority w:val="50"/>
    <w:rsid w:val="0097326C"/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4"/>
    <w:uiPriority w:val="51"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4"/>
    <w:uiPriority w:val="51"/>
    <w:rsid w:val="0097326C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ListTable6ColorfulAccent2">
    <w:name w:val="List Table 6 Colorful Accent 2"/>
    <w:basedOn w:val="a4"/>
    <w:uiPriority w:val="51"/>
    <w:rsid w:val="0097326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ED7D31" w:themeColor="accent2"/>
        <w:bottom w:val="single" w:sz="4" w:space="0" w:color="ED7D31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6ColorfulAccent3">
    <w:name w:val="List Table 6 Colorful Accent 3"/>
    <w:basedOn w:val="a4"/>
    <w:uiPriority w:val="51"/>
    <w:rsid w:val="0097326C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A5A5A5" w:themeColor="accent3"/>
        <w:bottom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6ColorfulAccent4">
    <w:name w:val="List Table 6 Colorful Accent 4"/>
    <w:basedOn w:val="a4"/>
    <w:uiPriority w:val="51"/>
    <w:rsid w:val="0097326C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C000" w:themeColor="accent4"/>
        <w:bottom w:val="single" w:sz="4" w:space="0" w:color="FFC000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6ColorfulAccent5">
    <w:name w:val="List Table 6 Colorful Accent 5"/>
    <w:basedOn w:val="a4"/>
    <w:uiPriority w:val="51"/>
    <w:rsid w:val="0097326C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4472C4" w:themeColor="accent5"/>
        <w:bottom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ListTable6ColorfulAccent6">
    <w:name w:val="List Table 6 Colorful Accent 6"/>
    <w:basedOn w:val="a4"/>
    <w:uiPriority w:val="51"/>
    <w:rsid w:val="0097326C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70AD47" w:themeColor="accent6"/>
        <w:bottom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7Colorful">
    <w:name w:val="List Table 7 Colorful"/>
    <w:basedOn w:val="a4"/>
    <w:uiPriority w:val="52"/>
    <w:rsid w:val="0097326C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4"/>
    <w:uiPriority w:val="52"/>
    <w:rsid w:val="0097326C"/>
    <w:rPr>
      <w:color w:val="2E74B5" w:themeColor="accent1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4"/>
    <w:uiPriority w:val="52"/>
    <w:rsid w:val="0097326C"/>
    <w:rPr>
      <w:color w:val="C45911" w:themeColor="accent2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4"/>
    <w:uiPriority w:val="52"/>
    <w:rsid w:val="0097326C"/>
    <w:rPr>
      <w:color w:val="7B7B7B" w:themeColor="accent3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4"/>
    <w:uiPriority w:val="52"/>
    <w:rsid w:val="0097326C"/>
    <w:rPr>
      <w:color w:val="BF8F00" w:themeColor="accent4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4"/>
    <w:uiPriority w:val="52"/>
    <w:rsid w:val="0097326C"/>
    <w:rPr>
      <w:color w:val="2F5496" w:themeColor="accent5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4"/>
    <w:uiPriority w:val="52"/>
    <w:rsid w:val="0097326C"/>
    <w:rPr>
      <w:color w:val="538135" w:themeColor="accent6" w:themeShade="B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f0">
    <w:name w:val="E-mail Signature"/>
    <w:basedOn w:val="a2"/>
    <w:link w:val="afffff1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lang w:eastAsia="en-US"/>
    </w:rPr>
  </w:style>
  <w:style w:type="character" w:customStyle="1" w:styleId="afffff1">
    <w:name w:val="Электронная подпись Знак"/>
    <w:basedOn w:val="a3"/>
    <w:link w:val="afffff0"/>
    <w:uiPriority w:val="99"/>
    <w:semiHidden/>
    <w:rsid w:val="0097326C"/>
    <w:rPr>
      <w:rFonts w:ascii="Calibri" w:hAnsi="Calibri" w:cs="Calibri"/>
    </w:rPr>
  </w:style>
  <w:style w:type="paragraph" w:styleId="afffff2">
    <w:name w:val="Salutation"/>
    <w:basedOn w:val="a2"/>
    <w:next w:val="a2"/>
    <w:link w:val="afffff3"/>
    <w:uiPriority w:val="99"/>
    <w:semiHidden/>
    <w:unhideWhenUsed/>
    <w:rsid w:val="0097326C"/>
    <w:pPr>
      <w:tabs>
        <w:tab w:val="left" w:pos="709"/>
      </w:tabs>
      <w:suppressAutoHyphens w:val="0"/>
    </w:pPr>
    <w:rPr>
      <w:rFonts w:eastAsiaTheme="minorHAnsi" w:cs="Calibri"/>
      <w:sz w:val="26"/>
      <w:lang w:eastAsia="en-US"/>
    </w:rPr>
  </w:style>
  <w:style w:type="character" w:customStyle="1" w:styleId="afffff3">
    <w:name w:val="Приветствие Знак"/>
    <w:basedOn w:val="a3"/>
    <w:link w:val="afffff2"/>
    <w:uiPriority w:val="99"/>
    <w:semiHidden/>
    <w:rsid w:val="0097326C"/>
    <w:rPr>
      <w:rFonts w:ascii="Calibri" w:hAnsi="Calibri" w:cs="Calibri"/>
    </w:rPr>
  </w:style>
  <w:style w:type="table" w:styleId="17">
    <w:name w:val="Table Columns 1"/>
    <w:basedOn w:val="a4"/>
    <w:uiPriority w:val="99"/>
    <w:semiHidden/>
    <w:unhideWhenUsed/>
    <w:rsid w:val="0097326C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4"/>
    <w:uiPriority w:val="99"/>
    <w:semiHidden/>
    <w:unhideWhenUsed/>
    <w:rsid w:val="0097326C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umns 3"/>
    <w:basedOn w:val="a4"/>
    <w:uiPriority w:val="99"/>
    <w:semiHidden/>
    <w:unhideWhenUsed/>
    <w:rsid w:val="0097326C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4"/>
    <w:uiPriority w:val="99"/>
    <w:semiHidden/>
    <w:unhideWhenUsed/>
    <w:rsid w:val="0097326C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uiPriority w:val="99"/>
    <w:semiHidden/>
    <w:unhideWhenUsed/>
    <w:rsid w:val="0097326C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afffff4">
    <w:name w:val="Signature"/>
    <w:basedOn w:val="a2"/>
    <w:link w:val="afffff5"/>
    <w:uiPriority w:val="99"/>
    <w:semiHidden/>
    <w:unhideWhenUsed/>
    <w:rsid w:val="0097326C"/>
    <w:pPr>
      <w:tabs>
        <w:tab w:val="left" w:pos="709"/>
      </w:tabs>
      <w:suppressAutoHyphens w:val="0"/>
      <w:ind w:left="4320"/>
    </w:pPr>
    <w:rPr>
      <w:rFonts w:eastAsiaTheme="minorHAnsi" w:cs="Calibri"/>
      <w:sz w:val="26"/>
      <w:lang w:eastAsia="en-US"/>
    </w:rPr>
  </w:style>
  <w:style w:type="character" w:customStyle="1" w:styleId="afffff5">
    <w:name w:val="Подпись Знак"/>
    <w:basedOn w:val="a3"/>
    <w:link w:val="afffff4"/>
    <w:uiPriority w:val="99"/>
    <w:semiHidden/>
    <w:rsid w:val="0097326C"/>
    <w:rPr>
      <w:rFonts w:ascii="Calibri" w:hAnsi="Calibri" w:cs="Calibri"/>
    </w:rPr>
  </w:style>
  <w:style w:type="table" w:styleId="18">
    <w:name w:val="Table Simple 1"/>
    <w:basedOn w:val="a4"/>
    <w:uiPriority w:val="99"/>
    <w:semiHidden/>
    <w:unhideWhenUsed/>
    <w:rsid w:val="0097326C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imple 2"/>
    <w:basedOn w:val="a4"/>
    <w:uiPriority w:val="99"/>
    <w:semiHidden/>
    <w:unhideWhenUsed/>
    <w:rsid w:val="0097326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4"/>
    <w:uiPriority w:val="99"/>
    <w:semiHidden/>
    <w:unhideWhenUsed/>
    <w:rsid w:val="0097326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9">
    <w:name w:val="Table Subtle 1"/>
    <w:basedOn w:val="a4"/>
    <w:uiPriority w:val="99"/>
    <w:semiHidden/>
    <w:unhideWhenUsed/>
    <w:rsid w:val="0097326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ubtle 2"/>
    <w:basedOn w:val="a4"/>
    <w:uiPriority w:val="99"/>
    <w:rsid w:val="0097326C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1a">
    <w:name w:val="index 1"/>
    <w:basedOn w:val="a2"/>
    <w:next w:val="a2"/>
    <w:autoRedefine/>
    <w:uiPriority w:val="99"/>
    <w:semiHidden/>
    <w:unhideWhenUsed/>
    <w:rsid w:val="0097326C"/>
    <w:pPr>
      <w:tabs>
        <w:tab w:val="left" w:pos="709"/>
      </w:tabs>
      <w:suppressAutoHyphens w:val="0"/>
      <w:ind w:left="220" w:hanging="220"/>
    </w:pPr>
    <w:rPr>
      <w:rFonts w:eastAsiaTheme="minorHAnsi" w:cs="Calibri"/>
      <w:sz w:val="26"/>
      <w:lang w:eastAsia="en-US"/>
    </w:rPr>
  </w:style>
  <w:style w:type="paragraph" w:styleId="2f7">
    <w:name w:val="index 2"/>
    <w:basedOn w:val="a2"/>
    <w:next w:val="a2"/>
    <w:autoRedefine/>
    <w:uiPriority w:val="99"/>
    <w:semiHidden/>
    <w:unhideWhenUsed/>
    <w:rsid w:val="0097326C"/>
    <w:pPr>
      <w:tabs>
        <w:tab w:val="left" w:pos="709"/>
      </w:tabs>
      <w:suppressAutoHyphens w:val="0"/>
      <w:ind w:left="440" w:hanging="220"/>
    </w:pPr>
    <w:rPr>
      <w:rFonts w:eastAsiaTheme="minorHAnsi" w:cs="Calibri"/>
      <w:sz w:val="26"/>
      <w:lang w:eastAsia="en-US"/>
    </w:rPr>
  </w:style>
  <w:style w:type="paragraph" w:styleId="3f">
    <w:name w:val="index 3"/>
    <w:basedOn w:val="a2"/>
    <w:next w:val="a2"/>
    <w:autoRedefine/>
    <w:uiPriority w:val="99"/>
    <w:semiHidden/>
    <w:unhideWhenUsed/>
    <w:rsid w:val="0097326C"/>
    <w:pPr>
      <w:tabs>
        <w:tab w:val="left" w:pos="709"/>
      </w:tabs>
      <w:suppressAutoHyphens w:val="0"/>
      <w:ind w:left="660" w:hanging="220"/>
    </w:pPr>
    <w:rPr>
      <w:rFonts w:eastAsiaTheme="minorHAnsi" w:cs="Calibri"/>
      <w:sz w:val="26"/>
      <w:lang w:eastAsia="en-US"/>
    </w:rPr>
  </w:style>
  <w:style w:type="paragraph" w:styleId="48">
    <w:name w:val="index 4"/>
    <w:basedOn w:val="a2"/>
    <w:next w:val="a2"/>
    <w:autoRedefine/>
    <w:uiPriority w:val="99"/>
    <w:semiHidden/>
    <w:unhideWhenUsed/>
    <w:rsid w:val="0097326C"/>
    <w:pPr>
      <w:tabs>
        <w:tab w:val="left" w:pos="709"/>
      </w:tabs>
      <w:suppressAutoHyphens w:val="0"/>
      <w:ind w:left="880" w:hanging="220"/>
    </w:pPr>
    <w:rPr>
      <w:rFonts w:eastAsiaTheme="minorHAnsi" w:cs="Calibri"/>
      <w:sz w:val="26"/>
      <w:lang w:eastAsia="en-US"/>
    </w:rPr>
  </w:style>
  <w:style w:type="paragraph" w:styleId="57">
    <w:name w:val="index 5"/>
    <w:basedOn w:val="a2"/>
    <w:next w:val="a2"/>
    <w:autoRedefine/>
    <w:uiPriority w:val="99"/>
    <w:semiHidden/>
    <w:unhideWhenUsed/>
    <w:rsid w:val="0097326C"/>
    <w:pPr>
      <w:tabs>
        <w:tab w:val="left" w:pos="709"/>
      </w:tabs>
      <w:suppressAutoHyphens w:val="0"/>
      <w:ind w:left="1100" w:hanging="220"/>
    </w:pPr>
    <w:rPr>
      <w:rFonts w:eastAsiaTheme="minorHAnsi" w:cs="Calibri"/>
      <w:sz w:val="26"/>
      <w:lang w:eastAsia="en-US"/>
    </w:rPr>
  </w:style>
  <w:style w:type="paragraph" w:styleId="62">
    <w:name w:val="index 6"/>
    <w:basedOn w:val="a2"/>
    <w:next w:val="a2"/>
    <w:autoRedefine/>
    <w:uiPriority w:val="99"/>
    <w:semiHidden/>
    <w:unhideWhenUsed/>
    <w:rsid w:val="0097326C"/>
    <w:pPr>
      <w:tabs>
        <w:tab w:val="left" w:pos="709"/>
      </w:tabs>
      <w:suppressAutoHyphens w:val="0"/>
      <w:ind w:left="1320" w:hanging="220"/>
    </w:pPr>
    <w:rPr>
      <w:rFonts w:eastAsiaTheme="minorHAnsi" w:cs="Calibri"/>
      <w:sz w:val="26"/>
      <w:lang w:eastAsia="en-US"/>
    </w:rPr>
  </w:style>
  <w:style w:type="paragraph" w:styleId="72">
    <w:name w:val="index 7"/>
    <w:basedOn w:val="a2"/>
    <w:next w:val="a2"/>
    <w:autoRedefine/>
    <w:uiPriority w:val="99"/>
    <w:semiHidden/>
    <w:unhideWhenUsed/>
    <w:rsid w:val="0097326C"/>
    <w:pPr>
      <w:tabs>
        <w:tab w:val="left" w:pos="709"/>
      </w:tabs>
      <w:suppressAutoHyphens w:val="0"/>
      <w:ind w:left="1540" w:hanging="220"/>
    </w:pPr>
    <w:rPr>
      <w:rFonts w:eastAsiaTheme="minorHAnsi" w:cs="Calibri"/>
      <w:sz w:val="26"/>
      <w:lang w:eastAsia="en-US"/>
    </w:rPr>
  </w:style>
  <w:style w:type="paragraph" w:styleId="82">
    <w:name w:val="index 8"/>
    <w:basedOn w:val="a2"/>
    <w:next w:val="a2"/>
    <w:autoRedefine/>
    <w:uiPriority w:val="99"/>
    <w:semiHidden/>
    <w:unhideWhenUsed/>
    <w:rsid w:val="0097326C"/>
    <w:pPr>
      <w:tabs>
        <w:tab w:val="left" w:pos="709"/>
      </w:tabs>
      <w:suppressAutoHyphens w:val="0"/>
      <w:ind w:left="1760" w:hanging="220"/>
    </w:pPr>
    <w:rPr>
      <w:rFonts w:eastAsiaTheme="minorHAnsi" w:cs="Calibri"/>
      <w:sz w:val="26"/>
      <w:lang w:eastAsia="en-US"/>
    </w:rPr>
  </w:style>
  <w:style w:type="paragraph" w:styleId="92">
    <w:name w:val="index 9"/>
    <w:basedOn w:val="a2"/>
    <w:next w:val="a2"/>
    <w:autoRedefine/>
    <w:uiPriority w:val="99"/>
    <w:semiHidden/>
    <w:unhideWhenUsed/>
    <w:rsid w:val="0097326C"/>
    <w:pPr>
      <w:tabs>
        <w:tab w:val="left" w:pos="709"/>
      </w:tabs>
      <w:suppressAutoHyphens w:val="0"/>
      <w:ind w:left="1980" w:hanging="220"/>
    </w:pPr>
    <w:rPr>
      <w:rFonts w:eastAsiaTheme="minorHAnsi" w:cs="Calibri"/>
      <w:sz w:val="26"/>
      <w:lang w:eastAsia="en-US"/>
    </w:rPr>
  </w:style>
  <w:style w:type="paragraph" w:styleId="afffff6">
    <w:name w:val="index heading"/>
    <w:basedOn w:val="a2"/>
    <w:next w:val="1a"/>
    <w:uiPriority w:val="99"/>
    <w:semiHidden/>
    <w:unhideWhenUsed/>
    <w:rsid w:val="0097326C"/>
    <w:pPr>
      <w:tabs>
        <w:tab w:val="left" w:pos="709"/>
      </w:tabs>
      <w:suppressAutoHyphens w:val="0"/>
    </w:pPr>
    <w:rPr>
      <w:rFonts w:ascii="Calibri Light" w:eastAsiaTheme="majorEastAsia" w:hAnsi="Calibri Light" w:cs="Calibri Light"/>
      <w:b/>
      <w:bCs/>
      <w:sz w:val="26"/>
      <w:lang w:eastAsia="en-US"/>
    </w:rPr>
  </w:style>
  <w:style w:type="paragraph" w:styleId="afffff7">
    <w:name w:val="Closing"/>
    <w:basedOn w:val="a2"/>
    <w:link w:val="afffff8"/>
    <w:uiPriority w:val="99"/>
    <w:semiHidden/>
    <w:unhideWhenUsed/>
    <w:rsid w:val="0097326C"/>
    <w:pPr>
      <w:tabs>
        <w:tab w:val="left" w:pos="709"/>
      </w:tabs>
      <w:suppressAutoHyphens w:val="0"/>
      <w:ind w:left="4320"/>
    </w:pPr>
    <w:rPr>
      <w:rFonts w:eastAsiaTheme="minorHAnsi" w:cs="Calibri"/>
      <w:sz w:val="26"/>
      <w:lang w:eastAsia="en-US"/>
    </w:rPr>
  </w:style>
  <w:style w:type="character" w:customStyle="1" w:styleId="afffff8">
    <w:name w:val="Прощание Знак"/>
    <w:basedOn w:val="a3"/>
    <w:link w:val="afffff7"/>
    <w:uiPriority w:val="99"/>
    <w:semiHidden/>
    <w:rsid w:val="0097326C"/>
    <w:rPr>
      <w:rFonts w:ascii="Calibri" w:hAnsi="Calibri" w:cs="Calibri"/>
    </w:rPr>
  </w:style>
  <w:style w:type="table" w:styleId="afffff9">
    <w:name w:val="Table Grid"/>
    <w:basedOn w:val="a4"/>
    <w:uiPriority w:val="39"/>
    <w:rsid w:val="009732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b">
    <w:name w:val="Table Grid 1"/>
    <w:basedOn w:val="a4"/>
    <w:uiPriority w:val="99"/>
    <w:semiHidden/>
    <w:unhideWhenUsed/>
    <w:rsid w:val="0097326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Grid 2"/>
    <w:basedOn w:val="a4"/>
    <w:uiPriority w:val="99"/>
    <w:semiHidden/>
    <w:unhideWhenUsed/>
    <w:rsid w:val="0097326C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4"/>
    <w:uiPriority w:val="99"/>
    <w:semiHidden/>
    <w:unhideWhenUsed/>
    <w:rsid w:val="0097326C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4"/>
    <w:uiPriority w:val="99"/>
    <w:semiHidden/>
    <w:unhideWhenUsed/>
    <w:rsid w:val="0097326C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4"/>
    <w:uiPriority w:val="99"/>
    <w:semiHidden/>
    <w:unhideWhenUsed/>
    <w:rsid w:val="0097326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4"/>
    <w:uiPriority w:val="99"/>
    <w:semiHidden/>
    <w:unhideWhenUsed/>
    <w:rsid w:val="0097326C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4"/>
    <w:uiPriority w:val="99"/>
    <w:semiHidden/>
    <w:unhideWhenUsed/>
    <w:rsid w:val="0097326C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3">
    <w:name w:val="Table Grid 8"/>
    <w:basedOn w:val="a4"/>
    <w:uiPriority w:val="99"/>
    <w:semiHidden/>
    <w:unhideWhenUsed/>
    <w:rsid w:val="0097326C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4"/>
    <w:uiPriority w:val="40"/>
    <w:rsid w:val="0097326C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4"/>
    <w:uiPriority w:val="46"/>
    <w:rsid w:val="0097326C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1">
    <w:name w:val="Grid Table 1 Light Accent 1"/>
    <w:basedOn w:val="a4"/>
    <w:uiPriority w:val="46"/>
    <w:rsid w:val="0097326C"/>
    <w:tblPr>
      <w:tblStyleRowBandSize w:val="1"/>
      <w:tblStyleColBandSize w:val="1"/>
      <w:tblInd w:w="0" w:type="dxa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a4"/>
    <w:uiPriority w:val="46"/>
    <w:rsid w:val="0097326C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a4"/>
    <w:uiPriority w:val="46"/>
    <w:rsid w:val="0097326C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4"/>
    <w:uiPriority w:val="46"/>
    <w:rsid w:val="0097326C"/>
    <w:tblPr>
      <w:tblStyleRowBandSize w:val="1"/>
      <w:tblStyleColBandSize w:val="1"/>
      <w:tblInd w:w="0" w:type="dxa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4"/>
    <w:uiPriority w:val="46"/>
    <w:rsid w:val="0097326C"/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4"/>
    <w:uiPriority w:val="46"/>
    <w:rsid w:val="0097326C"/>
    <w:tblPr>
      <w:tblStyleRowBandSize w:val="1"/>
      <w:tblStyleColBandSize w:val="1"/>
      <w:tblInd w:w="0" w:type="dxa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2Accent2">
    <w:name w:val="Grid Table 2 Accent 2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Accent3">
    <w:name w:val="Grid Table 2 Accent 3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2Accent4">
    <w:name w:val="Grid Table 2 Accent 4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2Accent5">
    <w:name w:val="Grid Table 2 Accent 5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2Accent6">
    <w:name w:val="Grid Table 2 Accent 6"/>
    <w:basedOn w:val="a4"/>
    <w:uiPriority w:val="47"/>
    <w:rsid w:val="0097326C"/>
    <w:tblPr>
      <w:tblStyleRowBandSize w:val="1"/>
      <w:tblStyleColBandSize w:val="1"/>
      <w:tblInd w:w="0" w:type="dxa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">
    <w:name w:val="Grid Table 3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3Accent2">
    <w:name w:val="Grid Table 3 Accent 2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3Accent3">
    <w:name w:val="Grid Table 3 Accent 3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3Accent4">
    <w:name w:val="Grid Table 3 Accent 4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3Accent5">
    <w:name w:val="Grid Table 3 Accent 5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GridTable3Accent6">
    <w:name w:val="Grid Table 3 Accent 6"/>
    <w:basedOn w:val="a4"/>
    <w:uiPriority w:val="48"/>
    <w:rsid w:val="0097326C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">
    <w:name w:val="Grid Table 4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Accent2">
    <w:name w:val="Grid Table 4 Accent 2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4Accent3">
    <w:name w:val="Grid Table 4 Accent 3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Accent4">
    <w:name w:val="Grid Table 4 Accent 4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4Accent5">
    <w:name w:val="Grid Table 4 Accent 5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4Accent6">
    <w:name w:val="Grid Table 4 Accent 6"/>
    <w:basedOn w:val="a4"/>
    <w:uiPriority w:val="49"/>
    <w:rsid w:val="0097326C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">
    <w:name w:val="Grid Table 5 Dark"/>
    <w:basedOn w:val="a4"/>
    <w:uiPriority w:val="50"/>
    <w:rsid w:val="0097326C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4"/>
    <w:uiPriority w:val="50"/>
    <w:rsid w:val="0097326C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GridTable5DarkAccent2">
    <w:name w:val="Grid Table 5 Dark Accent 2"/>
    <w:basedOn w:val="a4"/>
    <w:uiPriority w:val="50"/>
    <w:rsid w:val="0097326C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Accent3">
    <w:name w:val="Grid Table 5 Dark Accent 3"/>
    <w:basedOn w:val="a4"/>
    <w:uiPriority w:val="50"/>
    <w:rsid w:val="0097326C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4">
    <w:name w:val="Grid Table 5 Dark Accent 4"/>
    <w:basedOn w:val="a4"/>
    <w:uiPriority w:val="50"/>
    <w:rsid w:val="0097326C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Accent5">
    <w:name w:val="Grid Table 5 Dark Accent 5"/>
    <w:basedOn w:val="a4"/>
    <w:uiPriority w:val="50"/>
    <w:rsid w:val="0097326C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Accent6">
    <w:name w:val="Grid Table 5 Dark Accent 6"/>
    <w:basedOn w:val="a4"/>
    <w:uiPriority w:val="50"/>
    <w:rsid w:val="0097326C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">
    <w:name w:val="Grid Table 6 Colorful"/>
    <w:basedOn w:val="a4"/>
    <w:uiPriority w:val="51"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1">
    <w:name w:val="Grid Table 6 Colorful Accent 1"/>
    <w:basedOn w:val="a4"/>
    <w:uiPriority w:val="51"/>
    <w:rsid w:val="0097326C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6ColorfulAccent2">
    <w:name w:val="Grid Table 6 Colorful Accent 2"/>
    <w:basedOn w:val="a4"/>
    <w:uiPriority w:val="51"/>
    <w:rsid w:val="0097326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6ColorfulAccent3">
    <w:name w:val="Grid Table 6 Colorful Accent 3"/>
    <w:basedOn w:val="a4"/>
    <w:uiPriority w:val="51"/>
    <w:rsid w:val="0097326C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6ColorfulAccent4">
    <w:name w:val="Grid Table 6 Colorful Accent 4"/>
    <w:basedOn w:val="a4"/>
    <w:uiPriority w:val="51"/>
    <w:rsid w:val="0097326C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6ColorfulAccent5">
    <w:name w:val="Grid Table 6 Colorful Accent 5"/>
    <w:basedOn w:val="a4"/>
    <w:uiPriority w:val="51"/>
    <w:rsid w:val="0097326C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Accent6">
    <w:name w:val="Grid Table 6 Colorful Accent 6"/>
    <w:basedOn w:val="a4"/>
    <w:uiPriority w:val="51"/>
    <w:rsid w:val="0097326C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7Colorful">
    <w:name w:val="Grid Table 7 Colorful"/>
    <w:basedOn w:val="a4"/>
    <w:uiPriority w:val="52"/>
    <w:rsid w:val="0097326C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4"/>
    <w:uiPriority w:val="52"/>
    <w:rsid w:val="0097326C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customStyle="1" w:styleId="GridTable7ColorfulAccent2">
    <w:name w:val="Grid Table 7 Colorful Accent 2"/>
    <w:basedOn w:val="a4"/>
    <w:uiPriority w:val="52"/>
    <w:rsid w:val="0097326C"/>
    <w:rPr>
      <w:color w:val="C45911" w:themeColor="accent2" w:themeShade="BF"/>
    </w:rPr>
    <w:tblPr>
      <w:tblStyleRowBandSize w:val="1"/>
      <w:tblStyleColBandSize w:val="1"/>
      <w:tblInd w:w="0" w:type="dxa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7ColorfulAccent3">
    <w:name w:val="Grid Table 7 Colorful Accent 3"/>
    <w:basedOn w:val="a4"/>
    <w:uiPriority w:val="52"/>
    <w:rsid w:val="0097326C"/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7ColorfulAccent4">
    <w:name w:val="Grid Table 7 Colorful Accent 4"/>
    <w:basedOn w:val="a4"/>
    <w:uiPriority w:val="52"/>
    <w:rsid w:val="0097326C"/>
    <w:rPr>
      <w:color w:val="BF8F00" w:themeColor="accent4" w:themeShade="BF"/>
    </w:rPr>
    <w:tblPr>
      <w:tblStyleRowBandSize w:val="1"/>
      <w:tblStyleColBandSize w:val="1"/>
      <w:tblInd w:w="0" w:type="dxa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7ColorfulAccent5">
    <w:name w:val="Grid Table 7 Colorful Accent 5"/>
    <w:basedOn w:val="a4"/>
    <w:uiPriority w:val="52"/>
    <w:rsid w:val="0097326C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GridTable7ColorfulAccent6">
    <w:name w:val="Grid Table 7 Colorful Accent 6"/>
    <w:basedOn w:val="a4"/>
    <w:uiPriority w:val="52"/>
    <w:rsid w:val="0097326C"/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17">
    <w:name w:val="Table Web 1"/>
    <w:basedOn w:val="a4"/>
    <w:uiPriority w:val="99"/>
    <w:semiHidden/>
    <w:unhideWhenUsed/>
    <w:rsid w:val="0097326C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7">
    <w:name w:val="Table Web 2"/>
    <w:basedOn w:val="a4"/>
    <w:uiPriority w:val="99"/>
    <w:semiHidden/>
    <w:unhideWhenUsed/>
    <w:rsid w:val="0097326C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7">
    <w:name w:val="Table Web 3"/>
    <w:basedOn w:val="a4"/>
    <w:uiPriority w:val="99"/>
    <w:rsid w:val="0097326C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ffa">
    <w:name w:val="footnote reference"/>
    <w:basedOn w:val="a3"/>
    <w:uiPriority w:val="99"/>
    <w:semiHidden/>
    <w:unhideWhenUsed/>
    <w:rsid w:val="0097326C"/>
    <w:rPr>
      <w:rFonts w:ascii="Calibri" w:hAnsi="Calibri" w:cs="Calibri"/>
      <w:vertAlign w:val="superscript"/>
    </w:rPr>
  </w:style>
  <w:style w:type="character" w:styleId="afffffb">
    <w:name w:val="line number"/>
    <w:basedOn w:val="a3"/>
    <w:uiPriority w:val="99"/>
    <w:semiHidden/>
    <w:unhideWhenUsed/>
    <w:rsid w:val="0097326C"/>
    <w:rPr>
      <w:rFonts w:ascii="Calibri" w:hAnsi="Calibri" w:cs="Calibri"/>
    </w:rPr>
  </w:style>
  <w:style w:type="table" w:styleId="1c">
    <w:name w:val="Table 3D effects 1"/>
    <w:basedOn w:val="a4"/>
    <w:uiPriority w:val="99"/>
    <w:semiHidden/>
    <w:unhideWhenUsed/>
    <w:rsid w:val="0097326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3D effects 2"/>
    <w:basedOn w:val="a4"/>
    <w:uiPriority w:val="99"/>
    <w:semiHidden/>
    <w:unhideWhenUsed/>
    <w:rsid w:val="0097326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3D effects 3"/>
    <w:basedOn w:val="a4"/>
    <w:uiPriority w:val="99"/>
    <w:semiHidden/>
    <w:unhideWhenUsed/>
    <w:rsid w:val="0097326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c">
    <w:name w:val="Table Theme"/>
    <w:basedOn w:val="a4"/>
    <w:uiPriority w:val="99"/>
    <w:semiHidden/>
    <w:unhideWhenUsed/>
    <w:rsid w:val="009732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d">
    <w:name w:val="page number"/>
    <w:basedOn w:val="a3"/>
    <w:uiPriority w:val="99"/>
    <w:semiHidden/>
    <w:unhideWhenUsed/>
    <w:rsid w:val="0097326C"/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M3\AppData\Local\Microsoft\Office\16.0\DTS\ru-RU%7b039AE9A4-12C8-47E6-9324-FFFA46FB983B%7d\%7bAB8563C2-72D9-4738-B998-4937C516FF7B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{AB8563C2-72D9-4738-B998-4937C516FF7B}tf02786999_win32</Template>
  <TotalTime>0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2022-07-11T07:35:00Z</dcterms:created>
  <dcterms:modified xsi:type="dcterms:W3CDTF">2022-07-11T07:35:00Z</dcterms:modified>
</cp:coreProperties>
</file>